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71518" w14:textId="13B558C0" w:rsidR="003A140B" w:rsidRPr="004E6B4C" w:rsidRDefault="00661837" w:rsidP="00661837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Opis przedmiotu zamówienia</w:t>
      </w:r>
    </w:p>
    <w:p w14:paraId="36FD6FD4" w14:textId="77777777" w:rsidR="005D513A" w:rsidRPr="004E6B4C" w:rsidRDefault="005D513A" w:rsidP="00B41AB8">
      <w:pPr>
        <w:jc w:val="both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2C2C5FD8" w14:textId="2E571ED5" w:rsidR="003D2FC2" w:rsidRPr="00D301AB" w:rsidRDefault="0014109E" w:rsidP="00A76609">
      <w:pPr>
        <w:pStyle w:val="Akapitzlist"/>
        <w:numPr>
          <w:ilvl w:val="0"/>
          <w:numId w:val="11"/>
        </w:numPr>
        <w:suppressAutoHyphens/>
        <w:spacing w:before="60"/>
        <w:ind w:left="426" w:hanging="426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D301AB">
        <w:rPr>
          <w:rFonts w:asciiTheme="minorHAnsi" w:hAnsiTheme="minorHAnsi" w:cstheme="minorHAnsi"/>
          <w:sz w:val="22"/>
          <w:szCs w:val="22"/>
          <w:lang w:eastAsia="pl-PL"/>
        </w:rPr>
        <w:t xml:space="preserve">Przedmiotem zamówienia jest </w:t>
      </w:r>
      <w:r w:rsidR="004A1D4E" w:rsidRPr="00D301AB">
        <w:rPr>
          <w:rFonts w:asciiTheme="minorHAnsi" w:hAnsiTheme="minorHAnsi" w:cstheme="minorHAnsi"/>
          <w:sz w:val="22"/>
          <w:szCs w:val="22"/>
          <w:lang w:eastAsia="pl-PL"/>
        </w:rPr>
        <w:t>usługa polegająca na</w:t>
      </w:r>
      <w:r w:rsidR="00E91885" w:rsidRPr="00D301AB">
        <w:rPr>
          <w:rFonts w:asciiTheme="minorHAnsi" w:eastAsia="Calibri" w:hAnsiTheme="minorHAnsi" w:cstheme="minorHAnsi"/>
          <w:b/>
          <w:sz w:val="22"/>
          <w:szCs w:val="22"/>
        </w:rPr>
        <w:t xml:space="preserve"> </w:t>
      </w:r>
      <w:r w:rsidR="00DB015C" w:rsidRPr="00D301AB">
        <w:rPr>
          <w:rFonts w:asciiTheme="minorHAnsi" w:hAnsiTheme="minorHAnsi" w:cstheme="minorHAnsi"/>
          <w:sz w:val="22"/>
          <w:szCs w:val="22"/>
          <w:lang w:eastAsia="pl-PL"/>
        </w:rPr>
        <w:t xml:space="preserve">opracowaniu dokumentacji projektowej </w:t>
      </w:r>
      <w:r w:rsidR="00556A12" w:rsidRPr="00D301AB">
        <w:rPr>
          <w:rFonts w:asciiTheme="minorHAnsi" w:hAnsiTheme="minorHAnsi" w:cstheme="minorHAnsi"/>
          <w:sz w:val="22"/>
          <w:szCs w:val="22"/>
          <w:lang w:eastAsia="pl-PL"/>
        </w:rPr>
        <w:t xml:space="preserve">przebudowy </w:t>
      </w:r>
      <w:r w:rsidR="00D32AD6" w:rsidRPr="00D301AB">
        <w:rPr>
          <w:rFonts w:asciiTheme="minorHAnsi" w:hAnsiTheme="minorHAnsi" w:cstheme="minorHAnsi"/>
          <w:sz w:val="22"/>
          <w:szCs w:val="22"/>
          <w:lang w:eastAsia="pl-PL"/>
        </w:rPr>
        <w:t xml:space="preserve">przepompowni ścieków przy ul. </w:t>
      </w:r>
      <w:r w:rsidR="00556A12" w:rsidRPr="00D301AB">
        <w:rPr>
          <w:rFonts w:asciiTheme="minorHAnsi" w:hAnsiTheme="minorHAnsi" w:cstheme="minorHAnsi"/>
          <w:sz w:val="22"/>
          <w:szCs w:val="22"/>
          <w:lang w:eastAsia="pl-PL"/>
        </w:rPr>
        <w:t xml:space="preserve">Szczawiowej (działka 25/8 </w:t>
      </w:r>
      <w:r w:rsidR="00CC4023" w:rsidRPr="00D301AB">
        <w:rPr>
          <w:rFonts w:asciiTheme="minorHAnsi" w:hAnsiTheme="minorHAnsi" w:cstheme="minorHAnsi"/>
          <w:sz w:val="22"/>
          <w:szCs w:val="22"/>
          <w:lang w:eastAsia="pl-PL"/>
        </w:rPr>
        <w:t xml:space="preserve">oraz 10 </w:t>
      </w:r>
      <w:r w:rsidR="00556A12" w:rsidRPr="00D301AB">
        <w:rPr>
          <w:rFonts w:asciiTheme="minorHAnsi" w:hAnsiTheme="minorHAnsi" w:cstheme="minorHAnsi"/>
          <w:sz w:val="22"/>
          <w:szCs w:val="22"/>
          <w:lang w:eastAsia="pl-PL"/>
        </w:rPr>
        <w:t>obręb 1064</w:t>
      </w:r>
      <w:r w:rsidR="00787DCE" w:rsidRPr="00D301AB">
        <w:rPr>
          <w:rFonts w:asciiTheme="minorHAnsi" w:hAnsiTheme="minorHAnsi" w:cstheme="minorHAnsi"/>
          <w:sz w:val="22"/>
          <w:szCs w:val="22"/>
          <w:lang w:eastAsia="pl-PL"/>
        </w:rPr>
        <w:t>)</w:t>
      </w:r>
      <w:r w:rsidR="00DB015C" w:rsidRPr="00D301AB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="00661837" w:rsidRPr="00D301AB">
        <w:rPr>
          <w:rFonts w:asciiTheme="minorHAnsi" w:hAnsiTheme="minorHAnsi" w:cstheme="minorHAnsi"/>
          <w:sz w:val="22"/>
          <w:szCs w:val="22"/>
          <w:lang w:eastAsia="pl-PL"/>
        </w:rPr>
        <w:br/>
      </w:r>
      <w:r w:rsidR="00DB015C" w:rsidRPr="00D301AB">
        <w:rPr>
          <w:rFonts w:asciiTheme="minorHAnsi" w:hAnsiTheme="minorHAnsi" w:cstheme="minorHAnsi"/>
          <w:sz w:val="22"/>
          <w:szCs w:val="22"/>
          <w:lang w:eastAsia="pl-PL"/>
        </w:rPr>
        <w:t>w Szczecinie.</w:t>
      </w:r>
    </w:p>
    <w:p w14:paraId="680818BC" w14:textId="3FA45D7F" w:rsidR="00C87DC6" w:rsidRPr="00661837" w:rsidRDefault="00674154" w:rsidP="00A76609">
      <w:pPr>
        <w:pStyle w:val="Akapitzlist"/>
        <w:numPr>
          <w:ilvl w:val="0"/>
          <w:numId w:val="11"/>
        </w:numPr>
        <w:suppressAutoHyphens/>
        <w:spacing w:before="120" w:after="120"/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lang w:eastAsia="pl-PL"/>
        </w:rPr>
      </w:pPr>
      <w:r w:rsidRPr="00661837">
        <w:rPr>
          <w:rFonts w:asciiTheme="minorHAnsi" w:hAnsiTheme="minorHAnsi" w:cstheme="minorHAnsi"/>
          <w:b/>
          <w:sz w:val="22"/>
          <w:szCs w:val="22"/>
          <w:lang w:eastAsia="pl-PL"/>
        </w:rPr>
        <w:t>Szczegółowy z</w:t>
      </w:r>
      <w:r w:rsidR="00430D35" w:rsidRPr="00661837">
        <w:rPr>
          <w:rFonts w:asciiTheme="minorHAnsi" w:hAnsiTheme="minorHAnsi" w:cstheme="minorHAnsi"/>
          <w:b/>
          <w:sz w:val="22"/>
          <w:szCs w:val="22"/>
          <w:lang w:eastAsia="pl-PL"/>
        </w:rPr>
        <w:t>akres zamówienia</w:t>
      </w:r>
      <w:r w:rsidR="00AB5894" w:rsidRPr="00661837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 obejmuje</w:t>
      </w:r>
      <w:r w:rsidR="00430D35" w:rsidRPr="00661837">
        <w:rPr>
          <w:rFonts w:asciiTheme="minorHAnsi" w:hAnsiTheme="minorHAnsi" w:cstheme="minorHAnsi"/>
          <w:b/>
          <w:sz w:val="22"/>
          <w:szCs w:val="22"/>
          <w:lang w:eastAsia="pl-PL"/>
        </w:rPr>
        <w:t>:</w:t>
      </w:r>
    </w:p>
    <w:p w14:paraId="71EC32F0" w14:textId="514EB4A2" w:rsidR="003C000F" w:rsidRPr="00661837" w:rsidRDefault="00430D35" w:rsidP="00A76609">
      <w:pPr>
        <w:pStyle w:val="Akapitzlist"/>
        <w:numPr>
          <w:ilvl w:val="0"/>
          <w:numId w:val="12"/>
        </w:numPr>
        <w:suppressAutoHyphens/>
        <w:spacing w:before="60"/>
        <w:ind w:left="851" w:hanging="425"/>
        <w:jc w:val="both"/>
        <w:rPr>
          <w:rFonts w:asciiTheme="minorHAnsi" w:hAnsiTheme="minorHAnsi" w:cstheme="minorHAnsi"/>
          <w:b/>
          <w:iCs/>
          <w:spacing w:val="2"/>
          <w:sz w:val="22"/>
          <w:szCs w:val="22"/>
        </w:rPr>
      </w:pPr>
      <w:r w:rsidRPr="00661837">
        <w:rPr>
          <w:rFonts w:asciiTheme="minorHAnsi" w:hAnsiTheme="minorHAnsi" w:cstheme="minorHAnsi"/>
          <w:b/>
          <w:iCs/>
          <w:spacing w:val="2"/>
          <w:sz w:val="22"/>
          <w:szCs w:val="22"/>
        </w:rPr>
        <w:t xml:space="preserve">Opracowanie dokumentacji projektowej </w:t>
      </w:r>
      <w:r w:rsidR="004F66D8" w:rsidRPr="00661837">
        <w:rPr>
          <w:rFonts w:asciiTheme="minorHAnsi" w:hAnsiTheme="minorHAnsi" w:cstheme="minorHAnsi"/>
          <w:b/>
          <w:iCs/>
          <w:spacing w:val="2"/>
          <w:sz w:val="22"/>
          <w:szCs w:val="22"/>
        </w:rPr>
        <w:t>przebudowy</w:t>
      </w:r>
      <w:r w:rsidR="00D32AD6" w:rsidRPr="00661837">
        <w:rPr>
          <w:rFonts w:asciiTheme="minorHAnsi" w:hAnsiTheme="minorHAnsi" w:cstheme="minorHAnsi"/>
          <w:b/>
          <w:iCs/>
          <w:spacing w:val="2"/>
          <w:sz w:val="22"/>
          <w:szCs w:val="22"/>
        </w:rPr>
        <w:t xml:space="preserve"> przepompowni ścieków </w:t>
      </w:r>
      <w:r w:rsidR="004F66D8" w:rsidRPr="00661837">
        <w:rPr>
          <w:rFonts w:asciiTheme="minorHAnsi" w:hAnsiTheme="minorHAnsi" w:cstheme="minorHAnsi"/>
          <w:b/>
          <w:iCs/>
          <w:spacing w:val="2"/>
          <w:sz w:val="22"/>
          <w:szCs w:val="22"/>
        </w:rPr>
        <w:t>PŚK Szczawiowa</w:t>
      </w:r>
      <w:r w:rsidR="00D32AD6" w:rsidRPr="00661837">
        <w:rPr>
          <w:rFonts w:asciiTheme="minorHAnsi" w:hAnsiTheme="minorHAnsi" w:cstheme="minorHAnsi"/>
          <w:b/>
          <w:iCs/>
          <w:spacing w:val="2"/>
          <w:sz w:val="22"/>
          <w:szCs w:val="22"/>
        </w:rPr>
        <w:t xml:space="preserve"> </w:t>
      </w:r>
      <w:r w:rsidRPr="00661837">
        <w:rPr>
          <w:rFonts w:asciiTheme="minorHAnsi" w:hAnsiTheme="minorHAnsi" w:cstheme="minorHAnsi"/>
          <w:b/>
          <w:iCs/>
          <w:spacing w:val="2"/>
          <w:sz w:val="22"/>
          <w:szCs w:val="22"/>
        </w:rPr>
        <w:t xml:space="preserve">w Szczecinie. </w:t>
      </w:r>
    </w:p>
    <w:p w14:paraId="7983DF91" w14:textId="512BA4CE" w:rsidR="006F044E" w:rsidRDefault="00E60C75" w:rsidP="00D301AB">
      <w:pPr>
        <w:shd w:val="clear" w:color="auto" w:fill="FFFFFF"/>
        <w:ind w:left="850"/>
        <w:jc w:val="both"/>
        <w:rPr>
          <w:rFonts w:asciiTheme="minorHAnsi" w:hAnsiTheme="minorHAnsi" w:cstheme="minorHAnsi"/>
          <w:iCs/>
          <w:spacing w:val="2"/>
          <w:sz w:val="22"/>
          <w:szCs w:val="22"/>
        </w:rPr>
      </w:pPr>
      <w:r w:rsidRPr="00E60C75">
        <w:rPr>
          <w:rFonts w:asciiTheme="minorHAnsi" w:hAnsiTheme="minorHAnsi" w:cstheme="minorHAnsi"/>
          <w:iCs/>
          <w:spacing w:val="2"/>
          <w:sz w:val="22"/>
          <w:szCs w:val="22"/>
        </w:rPr>
        <w:t xml:space="preserve">Istniejąca przepompownia </w:t>
      </w:r>
      <w:r>
        <w:rPr>
          <w:rFonts w:asciiTheme="minorHAnsi" w:hAnsiTheme="minorHAnsi" w:cstheme="minorHAnsi"/>
          <w:iCs/>
          <w:spacing w:val="2"/>
          <w:sz w:val="22"/>
          <w:szCs w:val="22"/>
        </w:rPr>
        <w:t>P</w:t>
      </w:r>
      <w:r w:rsidR="004F66D8">
        <w:rPr>
          <w:rFonts w:asciiTheme="minorHAnsi" w:hAnsiTheme="minorHAnsi" w:cstheme="minorHAnsi"/>
          <w:iCs/>
          <w:spacing w:val="2"/>
          <w:sz w:val="22"/>
          <w:szCs w:val="22"/>
        </w:rPr>
        <w:t xml:space="preserve">ŚK Szczawiowa została wybudowana w latach 70-tych, a </w:t>
      </w:r>
      <w:r w:rsidR="00F57246">
        <w:rPr>
          <w:rFonts w:asciiTheme="minorHAnsi" w:hAnsiTheme="minorHAnsi" w:cstheme="minorHAnsi"/>
          <w:iCs/>
          <w:spacing w:val="2"/>
          <w:sz w:val="22"/>
          <w:szCs w:val="22"/>
        </w:rPr>
        <w:t xml:space="preserve">w </w:t>
      </w:r>
      <w:r w:rsidR="004F66D8">
        <w:rPr>
          <w:rFonts w:asciiTheme="minorHAnsi" w:hAnsiTheme="minorHAnsi" w:cstheme="minorHAnsi"/>
          <w:iCs/>
          <w:spacing w:val="2"/>
          <w:sz w:val="22"/>
          <w:szCs w:val="22"/>
        </w:rPr>
        <w:t xml:space="preserve">roku 2010 </w:t>
      </w:r>
      <w:r w:rsidR="009E3448">
        <w:rPr>
          <w:rFonts w:asciiTheme="minorHAnsi" w:hAnsiTheme="minorHAnsi" w:cstheme="minorHAnsi"/>
          <w:iCs/>
          <w:spacing w:val="2"/>
          <w:sz w:val="22"/>
          <w:szCs w:val="22"/>
        </w:rPr>
        <w:t>poddana generalnemu remontowi</w:t>
      </w:r>
      <w:r w:rsidR="004F66D8">
        <w:rPr>
          <w:rFonts w:asciiTheme="minorHAnsi" w:hAnsiTheme="minorHAnsi" w:cstheme="minorHAnsi"/>
          <w:iCs/>
          <w:spacing w:val="2"/>
          <w:sz w:val="22"/>
          <w:szCs w:val="22"/>
        </w:rPr>
        <w:t xml:space="preserve">. Przepompownia </w:t>
      </w:r>
      <w:r w:rsidR="009E3448">
        <w:rPr>
          <w:rFonts w:asciiTheme="minorHAnsi" w:hAnsiTheme="minorHAnsi" w:cstheme="minorHAnsi"/>
          <w:iCs/>
          <w:spacing w:val="2"/>
          <w:sz w:val="22"/>
          <w:szCs w:val="22"/>
        </w:rPr>
        <w:t>została wykonana jako zapuszczana żelbetowa studnia o średnicy 8 m, z częścią nadziemną w postaci budynku technicznego. Część podziemna składa się z dwóch kondygnacji i została podzielona ścianą na mokrą komorę czerpalną i suchą komorę pomp. W załączeniu dokumentacja techniczna z przekrojami i rzutami przepompowni.</w:t>
      </w:r>
    </w:p>
    <w:p w14:paraId="2433D898" w14:textId="77777777" w:rsidR="00B04E11" w:rsidRDefault="00B04E11" w:rsidP="004F66D8">
      <w:pPr>
        <w:shd w:val="clear" w:color="auto" w:fill="FFFFFF"/>
        <w:ind w:left="360"/>
        <w:jc w:val="both"/>
        <w:rPr>
          <w:rFonts w:asciiTheme="minorHAnsi" w:hAnsiTheme="minorHAnsi" w:cstheme="minorHAnsi"/>
          <w:iCs/>
          <w:spacing w:val="2"/>
          <w:sz w:val="22"/>
          <w:szCs w:val="22"/>
        </w:rPr>
      </w:pPr>
    </w:p>
    <w:p w14:paraId="2BF20BB9" w14:textId="68DB2C63" w:rsidR="009E3448" w:rsidRDefault="009E3448" w:rsidP="00D301AB">
      <w:pPr>
        <w:shd w:val="clear" w:color="auto" w:fill="FFFFFF"/>
        <w:ind w:left="850"/>
        <w:jc w:val="both"/>
        <w:rPr>
          <w:rFonts w:asciiTheme="minorHAnsi" w:hAnsiTheme="minorHAnsi" w:cstheme="minorHAnsi"/>
          <w:iCs/>
          <w:spacing w:val="2"/>
          <w:sz w:val="22"/>
          <w:szCs w:val="22"/>
        </w:rPr>
      </w:pPr>
      <w:r>
        <w:rPr>
          <w:rFonts w:asciiTheme="minorHAnsi" w:hAnsiTheme="minorHAnsi" w:cstheme="minorHAnsi"/>
          <w:iCs/>
          <w:spacing w:val="2"/>
          <w:sz w:val="22"/>
          <w:szCs w:val="22"/>
        </w:rPr>
        <w:t xml:space="preserve">Celem przedmiotowego zadania </w:t>
      </w:r>
      <w:r w:rsidR="00B04E11">
        <w:rPr>
          <w:rFonts w:asciiTheme="minorHAnsi" w:hAnsiTheme="minorHAnsi" w:cstheme="minorHAnsi"/>
          <w:iCs/>
          <w:spacing w:val="2"/>
          <w:sz w:val="22"/>
          <w:szCs w:val="22"/>
        </w:rPr>
        <w:t>jest przebudowa zbiornika przepompowni w taki sposób aby zapewnić bezpieczne dla pracowników czyszczenie komory mokrej z zalegających na dnie osadów. Zamawiający proponuje wykonanie zewnętrznej komory umożliwiającej dostanie się do zbiornika od zewnątrz wraz z otworem roboczym w stropie zbiornika</w:t>
      </w:r>
      <w:r w:rsidR="000D4EDD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(rys. nr 1).</w:t>
      </w:r>
      <w:r w:rsidR="00B04E11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 </w:t>
      </w:r>
    </w:p>
    <w:p w14:paraId="467B3992" w14:textId="37A9A61C" w:rsidR="00E60C75" w:rsidRPr="00D301AB" w:rsidRDefault="009F5BDC" w:rsidP="00D301AB">
      <w:pPr>
        <w:shd w:val="clear" w:color="auto" w:fill="FFFFFF"/>
        <w:ind w:left="425" w:firstLine="425"/>
        <w:jc w:val="both"/>
        <w:rPr>
          <w:rFonts w:asciiTheme="minorHAnsi" w:hAnsiTheme="minorHAnsi" w:cstheme="minorHAnsi"/>
          <w:iCs/>
          <w:spacing w:val="2"/>
          <w:sz w:val="22"/>
          <w:szCs w:val="22"/>
        </w:rPr>
      </w:pPr>
      <w:r w:rsidRPr="00D301AB">
        <w:rPr>
          <w:rFonts w:asciiTheme="minorHAnsi" w:hAnsiTheme="minorHAnsi" w:cstheme="minorHAnsi"/>
          <w:iCs/>
          <w:spacing w:val="2"/>
          <w:sz w:val="22"/>
          <w:szCs w:val="22"/>
          <w:u w:val="single"/>
        </w:rPr>
        <w:t xml:space="preserve">W dokumentacji projektowej należy </w:t>
      </w:r>
      <w:r w:rsidR="00B04E11" w:rsidRPr="00D301AB">
        <w:rPr>
          <w:rFonts w:asciiTheme="minorHAnsi" w:hAnsiTheme="minorHAnsi" w:cstheme="minorHAnsi"/>
          <w:iCs/>
          <w:spacing w:val="2"/>
          <w:sz w:val="22"/>
          <w:szCs w:val="22"/>
          <w:u w:val="single"/>
        </w:rPr>
        <w:t xml:space="preserve">ponadto </w:t>
      </w:r>
      <w:r w:rsidRPr="00D301AB">
        <w:rPr>
          <w:rFonts w:asciiTheme="minorHAnsi" w:hAnsiTheme="minorHAnsi" w:cstheme="minorHAnsi"/>
          <w:iCs/>
          <w:spacing w:val="2"/>
          <w:sz w:val="22"/>
          <w:szCs w:val="22"/>
          <w:u w:val="single"/>
        </w:rPr>
        <w:t>uwzględnić:</w:t>
      </w:r>
    </w:p>
    <w:p w14:paraId="0DAA9E54" w14:textId="61C56AE9" w:rsidR="00413645" w:rsidRDefault="00B04E11" w:rsidP="00A76609">
      <w:pPr>
        <w:pStyle w:val="Akapitzlist"/>
        <w:numPr>
          <w:ilvl w:val="1"/>
          <w:numId w:val="13"/>
        </w:numPr>
        <w:shd w:val="clear" w:color="auto" w:fill="FFFFFF"/>
        <w:ind w:left="1276" w:hanging="425"/>
        <w:jc w:val="both"/>
        <w:rPr>
          <w:rFonts w:asciiTheme="minorHAnsi" w:hAnsiTheme="minorHAnsi" w:cstheme="minorHAnsi"/>
          <w:iCs/>
          <w:spacing w:val="2"/>
          <w:sz w:val="22"/>
          <w:szCs w:val="22"/>
        </w:rPr>
      </w:pPr>
      <w:r w:rsidRPr="00661837">
        <w:rPr>
          <w:rFonts w:asciiTheme="minorHAnsi" w:hAnsiTheme="minorHAnsi" w:cstheme="minorHAnsi"/>
          <w:iCs/>
          <w:spacing w:val="2"/>
          <w:sz w:val="22"/>
          <w:szCs w:val="22"/>
        </w:rPr>
        <w:t>wykonanie nad komorą mokrą nowych pomostów roboczych wraz z barierkami</w:t>
      </w:r>
      <w:r w:rsidR="00D301AB">
        <w:rPr>
          <w:rFonts w:asciiTheme="minorHAnsi" w:hAnsiTheme="minorHAnsi" w:cstheme="minorHAnsi"/>
          <w:iCs/>
          <w:spacing w:val="2"/>
          <w:sz w:val="22"/>
          <w:szCs w:val="22"/>
        </w:rPr>
        <w:t>;</w:t>
      </w:r>
    </w:p>
    <w:p w14:paraId="33D5184C" w14:textId="2DFBBBE4" w:rsidR="00B04E11" w:rsidRDefault="00B04E11" w:rsidP="00A76609">
      <w:pPr>
        <w:pStyle w:val="Akapitzlist"/>
        <w:numPr>
          <w:ilvl w:val="1"/>
          <w:numId w:val="13"/>
        </w:numPr>
        <w:shd w:val="clear" w:color="auto" w:fill="FFFFFF"/>
        <w:ind w:left="1276" w:hanging="425"/>
        <w:jc w:val="both"/>
        <w:rPr>
          <w:rFonts w:asciiTheme="minorHAnsi" w:hAnsiTheme="minorHAnsi" w:cstheme="minorHAnsi"/>
          <w:iCs/>
          <w:spacing w:val="2"/>
          <w:sz w:val="22"/>
          <w:szCs w:val="22"/>
        </w:rPr>
      </w:pPr>
      <w:r w:rsidRPr="00661837">
        <w:rPr>
          <w:rFonts w:asciiTheme="minorHAnsi" w:hAnsiTheme="minorHAnsi" w:cstheme="minorHAnsi"/>
          <w:iCs/>
          <w:spacing w:val="2"/>
          <w:sz w:val="22"/>
          <w:szCs w:val="22"/>
        </w:rPr>
        <w:t xml:space="preserve">wykonanie nowej wentylacji </w:t>
      </w:r>
      <w:proofErr w:type="spellStart"/>
      <w:r w:rsidRPr="00661837">
        <w:rPr>
          <w:rFonts w:asciiTheme="minorHAnsi" w:hAnsiTheme="minorHAnsi" w:cstheme="minorHAnsi"/>
          <w:iCs/>
          <w:spacing w:val="2"/>
          <w:sz w:val="22"/>
          <w:szCs w:val="22"/>
        </w:rPr>
        <w:t>nawiewno</w:t>
      </w:r>
      <w:proofErr w:type="spellEnd"/>
      <w:r w:rsidRPr="00661837">
        <w:rPr>
          <w:rFonts w:asciiTheme="minorHAnsi" w:hAnsiTheme="minorHAnsi" w:cstheme="minorHAnsi"/>
          <w:iCs/>
          <w:spacing w:val="2"/>
          <w:sz w:val="22"/>
          <w:szCs w:val="22"/>
        </w:rPr>
        <w:t>-wywiewnej zbiornika</w:t>
      </w:r>
      <w:r w:rsidR="00D301AB">
        <w:rPr>
          <w:rFonts w:asciiTheme="minorHAnsi" w:hAnsiTheme="minorHAnsi" w:cstheme="minorHAnsi"/>
          <w:iCs/>
          <w:spacing w:val="2"/>
          <w:sz w:val="22"/>
          <w:szCs w:val="22"/>
        </w:rPr>
        <w:t>;</w:t>
      </w:r>
    </w:p>
    <w:p w14:paraId="6029AF3A" w14:textId="2D63DB64" w:rsidR="001B1099" w:rsidRDefault="001B1099" w:rsidP="00A76609">
      <w:pPr>
        <w:pStyle w:val="Akapitzlist"/>
        <w:numPr>
          <w:ilvl w:val="1"/>
          <w:numId w:val="13"/>
        </w:numPr>
        <w:shd w:val="clear" w:color="auto" w:fill="FFFFFF"/>
        <w:ind w:left="1276" w:hanging="425"/>
        <w:jc w:val="both"/>
        <w:rPr>
          <w:rFonts w:asciiTheme="minorHAnsi" w:hAnsiTheme="minorHAnsi" w:cstheme="minorHAnsi"/>
          <w:iCs/>
          <w:spacing w:val="2"/>
          <w:sz w:val="22"/>
          <w:szCs w:val="22"/>
        </w:rPr>
      </w:pPr>
      <w:r w:rsidRPr="00661837">
        <w:rPr>
          <w:rFonts w:asciiTheme="minorHAnsi" w:hAnsiTheme="minorHAnsi" w:cstheme="minorHAnsi"/>
          <w:iCs/>
          <w:spacing w:val="2"/>
          <w:sz w:val="22"/>
          <w:szCs w:val="22"/>
        </w:rPr>
        <w:t xml:space="preserve">wymianę zastawek w studni osadnikowej na przelewie i na kanale dolotowym </w:t>
      </w:r>
      <w:r w:rsidR="00661837">
        <w:rPr>
          <w:rFonts w:asciiTheme="minorHAnsi" w:hAnsiTheme="minorHAnsi" w:cstheme="minorHAnsi"/>
          <w:iCs/>
          <w:spacing w:val="2"/>
          <w:sz w:val="22"/>
          <w:szCs w:val="22"/>
        </w:rPr>
        <w:br/>
      </w:r>
      <w:r w:rsidRPr="00661837">
        <w:rPr>
          <w:rFonts w:asciiTheme="minorHAnsi" w:hAnsiTheme="minorHAnsi" w:cstheme="minorHAnsi"/>
          <w:iCs/>
          <w:spacing w:val="2"/>
          <w:sz w:val="22"/>
          <w:szCs w:val="22"/>
        </w:rPr>
        <w:t>(w załączeniu mapa sytuacyjna)</w:t>
      </w:r>
      <w:r w:rsidR="00D301AB">
        <w:rPr>
          <w:rFonts w:asciiTheme="minorHAnsi" w:hAnsiTheme="minorHAnsi" w:cstheme="minorHAnsi"/>
          <w:iCs/>
          <w:spacing w:val="2"/>
          <w:sz w:val="22"/>
          <w:szCs w:val="22"/>
        </w:rPr>
        <w:t>;</w:t>
      </w:r>
    </w:p>
    <w:p w14:paraId="08169257" w14:textId="56AB188F" w:rsidR="00F36674" w:rsidRDefault="00F36674" w:rsidP="00A76609">
      <w:pPr>
        <w:pStyle w:val="Akapitzlist"/>
        <w:numPr>
          <w:ilvl w:val="1"/>
          <w:numId w:val="13"/>
        </w:numPr>
        <w:shd w:val="clear" w:color="auto" w:fill="FFFFFF"/>
        <w:ind w:left="1276" w:hanging="425"/>
        <w:jc w:val="both"/>
        <w:rPr>
          <w:rFonts w:asciiTheme="minorHAnsi" w:hAnsiTheme="minorHAnsi" w:cstheme="minorHAnsi"/>
          <w:iCs/>
          <w:spacing w:val="2"/>
          <w:sz w:val="22"/>
          <w:szCs w:val="22"/>
        </w:rPr>
      </w:pPr>
      <w:r w:rsidRPr="00661837">
        <w:rPr>
          <w:rFonts w:asciiTheme="minorHAnsi" w:hAnsiTheme="minorHAnsi" w:cstheme="minorHAnsi"/>
          <w:iCs/>
          <w:spacing w:val="2"/>
          <w:sz w:val="22"/>
          <w:szCs w:val="22"/>
        </w:rPr>
        <w:t>montaż zastawki na dolocie do osadnika</w:t>
      </w:r>
      <w:r w:rsidR="00D301AB">
        <w:rPr>
          <w:rFonts w:asciiTheme="minorHAnsi" w:hAnsiTheme="minorHAnsi" w:cstheme="minorHAnsi"/>
          <w:iCs/>
          <w:spacing w:val="2"/>
          <w:sz w:val="22"/>
          <w:szCs w:val="22"/>
        </w:rPr>
        <w:t>;</w:t>
      </w:r>
    </w:p>
    <w:p w14:paraId="71FBB60D" w14:textId="554A569E" w:rsidR="00F36674" w:rsidRDefault="00F36674" w:rsidP="00A76609">
      <w:pPr>
        <w:pStyle w:val="Akapitzlist"/>
        <w:numPr>
          <w:ilvl w:val="1"/>
          <w:numId w:val="13"/>
        </w:numPr>
        <w:shd w:val="clear" w:color="auto" w:fill="FFFFFF"/>
        <w:ind w:left="1276" w:hanging="425"/>
        <w:jc w:val="both"/>
        <w:rPr>
          <w:rFonts w:asciiTheme="minorHAnsi" w:hAnsiTheme="minorHAnsi" w:cstheme="minorHAnsi"/>
          <w:iCs/>
          <w:spacing w:val="2"/>
          <w:sz w:val="22"/>
          <w:szCs w:val="22"/>
        </w:rPr>
      </w:pPr>
      <w:r w:rsidRPr="00661837">
        <w:rPr>
          <w:rFonts w:asciiTheme="minorHAnsi" w:hAnsiTheme="minorHAnsi" w:cstheme="minorHAnsi"/>
          <w:iCs/>
          <w:spacing w:val="2"/>
          <w:sz w:val="22"/>
          <w:szCs w:val="22"/>
        </w:rPr>
        <w:t>wymiana uszczelek w drzwiach wejściowych do budynku przepompowni</w:t>
      </w:r>
      <w:r w:rsidR="00D301AB">
        <w:rPr>
          <w:rFonts w:asciiTheme="minorHAnsi" w:hAnsiTheme="minorHAnsi" w:cstheme="minorHAnsi"/>
          <w:iCs/>
          <w:spacing w:val="2"/>
          <w:sz w:val="22"/>
          <w:szCs w:val="22"/>
        </w:rPr>
        <w:t>;</w:t>
      </w:r>
    </w:p>
    <w:p w14:paraId="0B4DBA63" w14:textId="6970E21A" w:rsidR="00F36674" w:rsidRDefault="00F36674" w:rsidP="00A76609">
      <w:pPr>
        <w:pStyle w:val="Akapitzlist"/>
        <w:numPr>
          <w:ilvl w:val="1"/>
          <w:numId w:val="13"/>
        </w:numPr>
        <w:shd w:val="clear" w:color="auto" w:fill="FFFFFF"/>
        <w:ind w:left="1276" w:hanging="425"/>
        <w:jc w:val="both"/>
        <w:rPr>
          <w:rFonts w:asciiTheme="minorHAnsi" w:hAnsiTheme="minorHAnsi" w:cstheme="minorHAnsi"/>
          <w:iCs/>
          <w:spacing w:val="2"/>
          <w:sz w:val="22"/>
          <w:szCs w:val="22"/>
        </w:rPr>
      </w:pPr>
      <w:r w:rsidRPr="00661837">
        <w:rPr>
          <w:rFonts w:asciiTheme="minorHAnsi" w:hAnsiTheme="minorHAnsi" w:cstheme="minorHAnsi"/>
          <w:iCs/>
          <w:spacing w:val="2"/>
          <w:sz w:val="22"/>
          <w:szCs w:val="22"/>
        </w:rPr>
        <w:t>wykonanie nowej powłoki antykorozyjnej w zbiorniku przepompowni</w:t>
      </w:r>
      <w:r w:rsidR="00D301AB">
        <w:rPr>
          <w:rFonts w:asciiTheme="minorHAnsi" w:hAnsiTheme="minorHAnsi" w:cstheme="minorHAnsi"/>
          <w:iCs/>
          <w:spacing w:val="2"/>
          <w:sz w:val="22"/>
          <w:szCs w:val="22"/>
        </w:rPr>
        <w:t>;</w:t>
      </w:r>
    </w:p>
    <w:p w14:paraId="2406B441" w14:textId="2DC5B761" w:rsidR="00F36674" w:rsidRDefault="00A4748A" w:rsidP="00A76609">
      <w:pPr>
        <w:pStyle w:val="Akapitzlist"/>
        <w:numPr>
          <w:ilvl w:val="1"/>
          <w:numId w:val="13"/>
        </w:numPr>
        <w:shd w:val="clear" w:color="auto" w:fill="FFFFFF"/>
        <w:ind w:left="1276" w:hanging="425"/>
        <w:jc w:val="both"/>
        <w:rPr>
          <w:rFonts w:asciiTheme="minorHAnsi" w:hAnsiTheme="minorHAnsi" w:cstheme="minorHAnsi"/>
          <w:iCs/>
          <w:spacing w:val="2"/>
          <w:sz w:val="22"/>
          <w:szCs w:val="22"/>
        </w:rPr>
      </w:pPr>
      <w:r w:rsidRPr="00661837">
        <w:rPr>
          <w:rFonts w:asciiTheme="minorHAnsi" w:hAnsiTheme="minorHAnsi" w:cstheme="minorHAnsi"/>
          <w:iCs/>
          <w:spacing w:val="2"/>
          <w:sz w:val="22"/>
          <w:szCs w:val="22"/>
        </w:rPr>
        <w:t>uzupełnienie uszkodzeń elewacji budynku, spękania ś</w:t>
      </w:r>
      <w:r w:rsidR="001373CD" w:rsidRPr="00661837">
        <w:rPr>
          <w:rFonts w:asciiTheme="minorHAnsi" w:hAnsiTheme="minorHAnsi" w:cstheme="minorHAnsi"/>
          <w:iCs/>
          <w:spacing w:val="2"/>
          <w:sz w:val="22"/>
          <w:szCs w:val="22"/>
        </w:rPr>
        <w:t>ciany w</w:t>
      </w:r>
      <w:r w:rsidRPr="00661837">
        <w:rPr>
          <w:rFonts w:asciiTheme="minorHAnsi" w:hAnsiTheme="minorHAnsi" w:cstheme="minorHAnsi"/>
          <w:iCs/>
          <w:spacing w:val="2"/>
          <w:sz w:val="22"/>
          <w:szCs w:val="22"/>
        </w:rPr>
        <w:t>ewnętrznej</w:t>
      </w:r>
      <w:r w:rsidR="001373CD" w:rsidRPr="00661837">
        <w:rPr>
          <w:rFonts w:asciiTheme="minorHAnsi" w:hAnsiTheme="minorHAnsi" w:cstheme="minorHAnsi"/>
          <w:iCs/>
          <w:spacing w:val="2"/>
          <w:sz w:val="22"/>
          <w:szCs w:val="22"/>
        </w:rPr>
        <w:t>, uszczelnić cokół wokół budynku, pomalować blacharkę</w:t>
      </w:r>
      <w:r w:rsidR="00D301AB">
        <w:rPr>
          <w:rFonts w:asciiTheme="minorHAnsi" w:hAnsiTheme="minorHAnsi" w:cstheme="minorHAnsi"/>
          <w:iCs/>
          <w:spacing w:val="2"/>
          <w:sz w:val="22"/>
          <w:szCs w:val="22"/>
        </w:rPr>
        <w:t>;</w:t>
      </w:r>
    </w:p>
    <w:p w14:paraId="42A89034" w14:textId="738893E7" w:rsidR="00A4748A" w:rsidRDefault="00A4748A" w:rsidP="00A76609">
      <w:pPr>
        <w:pStyle w:val="Akapitzlist"/>
        <w:numPr>
          <w:ilvl w:val="1"/>
          <w:numId w:val="13"/>
        </w:numPr>
        <w:shd w:val="clear" w:color="auto" w:fill="FFFFFF"/>
        <w:ind w:left="1276" w:hanging="425"/>
        <w:jc w:val="both"/>
        <w:rPr>
          <w:rFonts w:asciiTheme="minorHAnsi" w:hAnsiTheme="minorHAnsi" w:cstheme="minorHAnsi"/>
          <w:iCs/>
          <w:spacing w:val="2"/>
          <w:sz w:val="22"/>
          <w:szCs w:val="22"/>
        </w:rPr>
      </w:pPr>
      <w:r w:rsidRPr="00661837">
        <w:rPr>
          <w:rFonts w:asciiTheme="minorHAnsi" w:hAnsiTheme="minorHAnsi" w:cstheme="minorHAnsi"/>
          <w:iCs/>
          <w:spacing w:val="2"/>
          <w:sz w:val="22"/>
          <w:szCs w:val="22"/>
        </w:rPr>
        <w:t>wymiana ogrodzenia zewnętrznego i wymiana bramy na automatyczną</w:t>
      </w:r>
      <w:r w:rsidR="00D301AB">
        <w:rPr>
          <w:rFonts w:asciiTheme="minorHAnsi" w:hAnsiTheme="minorHAnsi" w:cstheme="minorHAnsi"/>
          <w:iCs/>
          <w:spacing w:val="2"/>
          <w:sz w:val="22"/>
          <w:szCs w:val="22"/>
        </w:rPr>
        <w:t>;</w:t>
      </w:r>
    </w:p>
    <w:p w14:paraId="4E87619F" w14:textId="44DF04A5" w:rsidR="00A4748A" w:rsidRDefault="00A4748A" w:rsidP="00A76609">
      <w:pPr>
        <w:pStyle w:val="Akapitzlist"/>
        <w:numPr>
          <w:ilvl w:val="1"/>
          <w:numId w:val="13"/>
        </w:numPr>
        <w:shd w:val="clear" w:color="auto" w:fill="FFFFFF"/>
        <w:ind w:left="1276" w:hanging="425"/>
        <w:jc w:val="both"/>
        <w:rPr>
          <w:rFonts w:asciiTheme="minorHAnsi" w:hAnsiTheme="minorHAnsi" w:cstheme="minorHAnsi"/>
          <w:iCs/>
          <w:spacing w:val="2"/>
          <w:sz w:val="22"/>
          <w:szCs w:val="22"/>
        </w:rPr>
      </w:pPr>
      <w:r w:rsidRPr="00661837">
        <w:rPr>
          <w:rFonts w:asciiTheme="minorHAnsi" w:hAnsiTheme="minorHAnsi" w:cstheme="minorHAnsi"/>
          <w:iCs/>
          <w:spacing w:val="2"/>
          <w:sz w:val="22"/>
          <w:szCs w:val="22"/>
        </w:rPr>
        <w:t>remont dachu, likwidacja przecieków</w:t>
      </w:r>
      <w:r w:rsidR="00F611D2" w:rsidRPr="00661837">
        <w:rPr>
          <w:rFonts w:asciiTheme="minorHAnsi" w:hAnsiTheme="minorHAnsi" w:cstheme="minorHAnsi"/>
          <w:iCs/>
          <w:spacing w:val="2"/>
          <w:sz w:val="22"/>
          <w:szCs w:val="22"/>
        </w:rPr>
        <w:t xml:space="preserve">. Nowe pokrycie papą, instalacja odgromowa </w:t>
      </w:r>
      <w:r w:rsidR="00661837">
        <w:rPr>
          <w:rFonts w:asciiTheme="minorHAnsi" w:hAnsiTheme="minorHAnsi" w:cstheme="minorHAnsi"/>
          <w:iCs/>
          <w:spacing w:val="2"/>
          <w:sz w:val="22"/>
          <w:szCs w:val="22"/>
        </w:rPr>
        <w:br/>
      </w:r>
      <w:r w:rsidR="00F611D2" w:rsidRPr="00661837">
        <w:rPr>
          <w:rFonts w:asciiTheme="minorHAnsi" w:hAnsiTheme="minorHAnsi" w:cstheme="minorHAnsi"/>
          <w:iCs/>
          <w:spacing w:val="2"/>
          <w:sz w:val="22"/>
          <w:szCs w:val="22"/>
        </w:rPr>
        <w:t>i obróbka blacharska</w:t>
      </w:r>
      <w:r w:rsidR="00D301AB">
        <w:rPr>
          <w:rFonts w:asciiTheme="minorHAnsi" w:hAnsiTheme="minorHAnsi" w:cstheme="minorHAnsi"/>
          <w:iCs/>
          <w:spacing w:val="2"/>
          <w:sz w:val="22"/>
          <w:szCs w:val="22"/>
        </w:rPr>
        <w:t>;</w:t>
      </w:r>
    </w:p>
    <w:p w14:paraId="153CA79A" w14:textId="42DC1C5E" w:rsidR="00F36674" w:rsidRDefault="001373CD" w:rsidP="00A76609">
      <w:pPr>
        <w:pStyle w:val="Akapitzlist"/>
        <w:numPr>
          <w:ilvl w:val="1"/>
          <w:numId w:val="13"/>
        </w:numPr>
        <w:shd w:val="clear" w:color="auto" w:fill="FFFFFF"/>
        <w:ind w:left="1276" w:hanging="425"/>
        <w:jc w:val="both"/>
        <w:rPr>
          <w:rFonts w:asciiTheme="minorHAnsi" w:hAnsiTheme="minorHAnsi" w:cstheme="minorHAnsi"/>
          <w:iCs/>
          <w:spacing w:val="2"/>
          <w:sz w:val="22"/>
          <w:szCs w:val="22"/>
        </w:rPr>
      </w:pPr>
      <w:r w:rsidRPr="00661837">
        <w:rPr>
          <w:rFonts w:asciiTheme="minorHAnsi" w:hAnsiTheme="minorHAnsi" w:cstheme="minorHAnsi"/>
          <w:iCs/>
          <w:spacing w:val="2"/>
          <w:sz w:val="22"/>
          <w:szCs w:val="22"/>
        </w:rPr>
        <w:t>malowanie ścian wewnątrz budynku przepompowni</w:t>
      </w:r>
      <w:r w:rsidR="00D301AB">
        <w:rPr>
          <w:rFonts w:asciiTheme="minorHAnsi" w:hAnsiTheme="minorHAnsi" w:cstheme="minorHAnsi"/>
          <w:iCs/>
          <w:spacing w:val="2"/>
          <w:sz w:val="22"/>
          <w:szCs w:val="22"/>
        </w:rPr>
        <w:t>;</w:t>
      </w:r>
    </w:p>
    <w:p w14:paraId="678D87CE" w14:textId="158EC9C0" w:rsidR="003C44B7" w:rsidRPr="00661837" w:rsidRDefault="003C44B7" w:rsidP="00A76609">
      <w:pPr>
        <w:pStyle w:val="Akapitzlist"/>
        <w:numPr>
          <w:ilvl w:val="1"/>
          <w:numId w:val="13"/>
        </w:numPr>
        <w:shd w:val="clear" w:color="auto" w:fill="FFFFFF"/>
        <w:ind w:left="1276" w:hanging="425"/>
        <w:jc w:val="both"/>
        <w:rPr>
          <w:rFonts w:asciiTheme="minorHAnsi" w:hAnsiTheme="minorHAnsi" w:cstheme="minorHAnsi"/>
          <w:iCs/>
          <w:spacing w:val="2"/>
          <w:sz w:val="22"/>
          <w:szCs w:val="22"/>
        </w:rPr>
      </w:pPr>
      <w:r w:rsidRPr="00661837">
        <w:rPr>
          <w:rFonts w:asciiTheme="minorHAnsi" w:hAnsiTheme="minorHAnsi" w:cstheme="minorHAnsi"/>
          <w:iCs/>
          <w:spacing w:val="2"/>
          <w:sz w:val="22"/>
          <w:szCs w:val="22"/>
        </w:rPr>
        <w:t>nowa nawierzchnia placu przepompowni</w:t>
      </w:r>
      <w:r w:rsidR="00F611D2" w:rsidRPr="00661837">
        <w:rPr>
          <w:rFonts w:asciiTheme="minorHAnsi" w:hAnsiTheme="minorHAnsi" w:cstheme="minorHAnsi"/>
          <w:iCs/>
          <w:spacing w:val="2"/>
          <w:sz w:val="22"/>
          <w:szCs w:val="22"/>
        </w:rPr>
        <w:t>, dopasowana do projektowanej przebudowy budynku przepompowni</w:t>
      </w:r>
      <w:r w:rsidR="00661837">
        <w:rPr>
          <w:rFonts w:asciiTheme="minorHAnsi" w:hAnsiTheme="minorHAnsi" w:cstheme="minorHAnsi"/>
          <w:iCs/>
          <w:spacing w:val="2"/>
          <w:sz w:val="22"/>
          <w:szCs w:val="22"/>
        </w:rPr>
        <w:t>.</w:t>
      </w:r>
    </w:p>
    <w:p w14:paraId="6087E92E" w14:textId="77777777" w:rsidR="001373CD" w:rsidRPr="00F611D2" w:rsidRDefault="001373CD" w:rsidP="00B04E11">
      <w:pPr>
        <w:shd w:val="clear" w:color="auto" w:fill="FFFFFF"/>
        <w:ind w:left="360"/>
        <w:jc w:val="both"/>
        <w:rPr>
          <w:rFonts w:asciiTheme="minorHAnsi" w:hAnsiTheme="minorHAnsi" w:cstheme="minorHAnsi"/>
          <w:iCs/>
          <w:spacing w:val="2"/>
          <w:sz w:val="22"/>
          <w:szCs w:val="22"/>
        </w:rPr>
      </w:pPr>
    </w:p>
    <w:p w14:paraId="5E57774B" w14:textId="41B36E17" w:rsidR="00430D35" w:rsidRPr="00F611D2" w:rsidRDefault="00430D35" w:rsidP="00D301AB">
      <w:pPr>
        <w:shd w:val="clear" w:color="auto" w:fill="FFFFFF"/>
        <w:ind w:left="425" w:firstLine="425"/>
        <w:jc w:val="both"/>
        <w:rPr>
          <w:rFonts w:asciiTheme="minorHAnsi" w:hAnsiTheme="minorHAnsi" w:cstheme="minorHAnsi"/>
          <w:iCs/>
          <w:spacing w:val="2"/>
          <w:sz w:val="22"/>
          <w:szCs w:val="22"/>
          <w:u w:val="single"/>
        </w:rPr>
      </w:pPr>
      <w:r w:rsidRPr="00F611D2">
        <w:rPr>
          <w:rFonts w:asciiTheme="minorHAnsi" w:hAnsiTheme="minorHAnsi" w:cstheme="minorHAnsi"/>
          <w:iCs/>
          <w:spacing w:val="2"/>
          <w:sz w:val="22"/>
          <w:szCs w:val="22"/>
          <w:u w:val="single"/>
        </w:rPr>
        <w:t xml:space="preserve">Parametry istniejącej </w:t>
      </w:r>
      <w:r w:rsidR="001428A6" w:rsidRPr="00F611D2">
        <w:rPr>
          <w:rFonts w:asciiTheme="minorHAnsi" w:hAnsiTheme="minorHAnsi" w:cstheme="minorHAnsi"/>
          <w:iCs/>
          <w:spacing w:val="2"/>
          <w:sz w:val="22"/>
          <w:szCs w:val="22"/>
          <w:u w:val="single"/>
        </w:rPr>
        <w:t>przepompowni ścieków PŚK Szczawiowa</w:t>
      </w:r>
      <w:r w:rsidRPr="00F611D2">
        <w:rPr>
          <w:rFonts w:asciiTheme="minorHAnsi" w:hAnsiTheme="minorHAnsi" w:cstheme="minorHAnsi"/>
          <w:iCs/>
          <w:spacing w:val="2"/>
          <w:sz w:val="22"/>
          <w:szCs w:val="22"/>
          <w:u w:val="single"/>
        </w:rPr>
        <w:t>:</w:t>
      </w:r>
    </w:p>
    <w:p w14:paraId="5F3B5325" w14:textId="113925CE" w:rsidR="00E60C75" w:rsidRPr="00661837" w:rsidRDefault="004F5F88" w:rsidP="00A76609">
      <w:pPr>
        <w:pStyle w:val="Akapitzlist"/>
        <w:numPr>
          <w:ilvl w:val="0"/>
          <w:numId w:val="14"/>
        </w:numPr>
        <w:shd w:val="clear" w:color="auto" w:fill="FFFFFF"/>
        <w:ind w:left="1276" w:hanging="425"/>
        <w:jc w:val="both"/>
        <w:rPr>
          <w:rFonts w:asciiTheme="minorHAnsi" w:hAnsiTheme="minorHAnsi" w:cstheme="minorHAnsi"/>
          <w:iCs/>
          <w:spacing w:val="2"/>
          <w:sz w:val="22"/>
          <w:szCs w:val="22"/>
        </w:rPr>
      </w:pPr>
      <w:r w:rsidRPr="00661837">
        <w:rPr>
          <w:rFonts w:asciiTheme="minorHAnsi" w:hAnsiTheme="minorHAnsi" w:cstheme="minorHAnsi"/>
          <w:iCs/>
          <w:spacing w:val="2"/>
          <w:sz w:val="22"/>
          <w:szCs w:val="22"/>
        </w:rPr>
        <w:t xml:space="preserve">W istniejącej przepompowni zamontowane są </w:t>
      </w:r>
      <w:r w:rsidR="001A0D64" w:rsidRPr="00661837">
        <w:rPr>
          <w:rFonts w:asciiTheme="minorHAnsi" w:hAnsiTheme="minorHAnsi" w:cstheme="minorHAnsi"/>
          <w:iCs/>
          <w:spacing w:val="2"/>
          <w:sz w:val="22"/>
          <w:szCs w:val="22"/>
        </w:rPr>
        <w:t>trzy</w:t>
      </w:r>
      <w:r w:rsidRPr="00661837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pompy </w:t>
      </w:r>
      <w:r w:rsidR="001373CD" w:rsidRPr="00661837">
        <w:rPr>
          <w:rFonts w:asciiTheme="minorHAnsi" w:hAnsiTheme="minorHAnsi" w:cstheme="minorHAnsi"/>
          <w:iCs/>
          <w:spacing w:val="2"/>
          <w:sz w:val="22"/>
          <w:szCs w:val="22"/>
        </w:rPr>
        <w:t>w komorze suchej</w:t>
      </w:r>
      <w:r w:rsidR="001A0D64" w:rsidRPr="00661837">
        <w:rPr>
          <w:rFonts w:asciiTheme="minorHAnsi" w:hAnsiTheme="minorHAnsi" w:cstheme="minorHAnsi"/>
          <w:iCs/>
          <w:spacing w:val="2"/>
          <w:sz w:val="22"/>
          <w:szCs w:val="22"/>
        </w:rPr>
        <w:t>. Pracują dwie</w:t>
      </w:r>
      <w:r w:rsidRPr="00661837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pompy w systemie naprzemiennym</w:t>
      </w:r>
      <w:r w:rsidR="001A0D64" w:rsidRPr="00661837">
        <w:rPr>
          <w:rFonts w:asciiTheme="minorHAnsi" w:hAnsiTheme="minorHAnsi" w:cstheme="minorHAnsi"/>
          <w:iCs/>
          <w:spacing w:val="2"/>
          <w:sz w:val="22"/>
          <w:szCs w:val="22"/>
        </w:rPr>
        <w:t>, jedna pompa jest rezerwowa</w:t>
      </w:r>
      <w:r w:rsidRPr="00661837">
        <w:rPr>
          <w:rFonts w:asciiTheme="minorHAnsi" w:hAnsiTheme="minorHAnsi" w:cstheme="minorHAnsi"/>
          <w:iCs/>
          <w:spacing w:val="2"/>
          <w:sz w:val="22"/>
          <w:szCs w:val="22"/>
        </w:rPr>
        <w:t>. W wyjątkowych okresach wzmocnionego napływu ścieków spowodowanego dużymi opadami deszczu, uruchamia</w:t>
      </w:r>
      <w:r w:rsidR="001A0D64" w:rsidRPr="00661837">
        <w:rPr>
          <w:rFonts w:asciiTheme="minorHAnsi" w:hAnsiTheme="minorHAnsi" w:cstheme="minorHAnsi"/>
          <w:iCs/>
          <w:spacing w:val="2"/>
          <w:sz w:val="22"/>
          <w:szCs w:val="22"/>
        </w:rPr>
        <w:t>ją</w:t>
      </w:r>
      <w:r w:rsidRPr="00661837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się </w:t>
      </w:r>
      <w:r w:rsidR="001A0D64" w:rsidRPr="00661837">
        <w:rPr>
          <w:rFonts w:asciiTheme="minorHAnsi" w:hAnsiTheme="minorHAnsi" w:cstheme="minorHAnsi"/>
          <w:iCs/>
          <w:spacing w:val="2"/>
          <w:sz w:val="22"/>
          <w:szCs w:val="22"/>
        </w:rPr>
        <w:t>dwie pompy jednocześnie</w:t>
      </w:r>
      <w:r w:rsidRPr="00661837">
        <w:rPr>
          <w:rFonts w:asciiTheme="minorHAnsi" w:hAnsiTheme="minorHAnsi" w:cstheme="minorHAnsi"/>
          <w:iCs/>
          <w:spacing w:val="2"/>
          <w:sz w:val="22"/>
          <w:szCs w:val="22"/>
        </w:rPr>
        <w:t xml:space="preserve">. Wydajność tłoczenia </w:t>
      </w:r>
      <w:proofErr w:type="spellStart"/>
      <w:r w:rsidR="001373CD" w:rsidRPr="00661837">
        <w:rPr>
          <w:rFonts w:asciiTheme="minorHAnsi" w:hAnsiTheme="minorHAnsi" w:cstheme="minorHAnsi"/>
          <w:iCs/>
          <w:spacing w:val="2"/>
          <w:sz w:val="22"/>
          <w:szCs w:val="22"/>
        </w:rPr>
        <w:t>Qmax</w:t>
      </w:r>
      <w:proofErr w:type="spellEnd"/>
      <w:r w:rsidR="001373CD" w:rsidRPr="00661837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= 133 l/s</w:t>
      </w:r>
      <w:r w:rsidRPr="00661837">
        <w:rPr>
          <w:rFonts w:asciiTheme="minorHAnsi" w:hAnsiTheme="minorHAnsi" w:cstheme="minorHAnsi"/>
          <w:iCs/>
          <w:spacing w:val="2"/>
          <w:sz w:val="22"/>
          <w:szCs w:val="22"/>
        </w:rPr>
        <w:t xml:space="preserve">. </w:t>
      </w:r>
      <w:r w:rsidR="00773195" w:rsidRPr="00661837">
        <w:rPr>
          <w:rFonts w:asciiTheme="minorHAnsi" w:hAnsiTheme="minorHAnsi" w:cstheme="minorHAnsi"/>
          <w:iCs/>
          <w:spacing w:val="2"/>
          <w:sz w:val="22"/>
          <w:szCs w:val="22"/>
        </w:rPr>
        <w:t xml:space="preserve">Zbiornik </w:t>
      </w:r>
      <w:r w:rsidR="009F219B" w:rsidRPr="00661837">
        <w:rPr>
          <w:rFonts w:asciiTheme="minorHAnsi" w:hAnsiTheme="minorHAnsi" w:cstheme="minorHAnsi"/>
          <w:iCs/>
          <w:spacing w:val="2"/>
          <w:sz w:val="22"/>
          <w:szCs w:val="22"/>
        </w:rPr>
        <w:t xml:space="preserve">całej przepompowni </w:t>
      </w:r>
      <w:r w:rsidRPr="00661837">
        <w:rPr>
          <w:rFonts w:asciiTheme="minorHAnsi" w:hAnsiTheme="minorHAnsi" w:cstheme="minorHAnsi"/>
          <w:iCs/>
          <w:spacing w:val="2"/>
          <w:sz w:val="22"/>
          <w:szCs w:val="22"/>
        </w:rPr>
        <w:t xml:space="preserve">żelbetowy </w:t>
      </w:r>
      <w:r w:rsidR="00773195" w:rsidRPr="00661837">
        <w:rPr>
          <w:rFonts w:asciiTheme="minorHAnsi" w:hAnsiTheme="minorHAnsi" w:cstheme="minorHAnsi"/>
          <w:iCs/>
          <w:spacing w:val="2"/>
          <w:sz w:val="22"/>
          <w:szCs w:val="22"/>
        </w:rPr>
        <w:t xml:space="preserve">o </w:t>
      </w:r>
      <w:r w:rsidR="001373CD" w:rsidRPr="00661837">
        <w:rPr>
          <w:rFonts w:asciiTheme="minorHAnsi" w:hAnsiTheme="minorHAnsi" w:cstheme="minorHAnsi"/>
          <w:iCs/>
          <w:spacing w:val="2"/>
          <w:sz w:val="22"/>
          <w:szCs w:val="22"/>
        </w:rPr>
        <w:t>głębokości 10,20 m i średnicy 8</w:t>
      </w:r>
      <w:r w:rsidRPr="00661837">
        <w:rPr>
          <w:rFonts w:asciiTheme="minorHAnsi" w:hAnsiTheme="minorHAnsi" w:cstheme="minorHAnsi"/>
          <w:iCs/>
          <w:spacing w:val="2"/>
          <w:sz w:val="22"/>
          <w:szCs w:val="22"/>
        </w:rPr>
        <w:t>,0 m</w:t>
      </w:r>
      <w:r w:rsidR="001373CD" w:rsidRPr="00661837">
        <w:rPr>
          <w:rFonts w:asciiTheme="minorHAnsi" w:hAnsiTheme="minorHAnsi" w:cstheme="minorHAnsi"/>
          <w:iCs/>
          <w:spacing w:val="2"/>
          <w:sz w:val="22"/>
          <w:szCs w:val="22"/>
        </w:rPr>
        <w:t xml:space="preserve">. </w:t>
      </w:r>
      <w:r w:rsidR="00C60F76" w:rsidRPr="00661837">
        <w:rPr>
          <w:rFonts w:asciiTheme="minorHAnsi" w:hAnsiTheme="minorHAnsi" w:cstheme="minorHAnsi"/>
          <w:iCs/>
          <w:spacing w:val="2"/>
          <w:sz w:val="22"/>
          <w:szCs w:val="22"/>
        </w:rPr>
        <w:t>Dokumentacja techniczna przepompowni (Plan zagospodarowania terenu, rzut i przekrój zbiornika</w:t>
      </w:r>
      <w:r w:rsidR="009F219B" w:rsidRPr="00661837">
        <w:rPr>
          <w:rFonts w:asciiTheme="minorHAnsi" w:hAnsiTheme="minorHAnsi" w:cstheme="minorHAnsi"/>
          <w:iCs/>
          <w:spacing w:val="2"/>
          <w:sz w:val="22"/>
          <w:szCs w:val="22"/>
        </w:rPr>
        <w:t>, komór</w:t>
      </w:r>
      <w:r w:rsidR="00C60F76" w:rsidRPr="00661837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wraz z uzbrojeniem) stanowi załącznik </w:t>
      </w:r>
      <w:r w:rsidR="00E82C44" w:rsidRPr="00661837">
        <w:rPr>
          <w:rFonts w:asciiTheme="minorHAnsi" w:hAnsiTheme="minorHAnsi" w:cstheme="minorHAnsi"/>
          <w:iCs/>
          <w:spacing w:val="2"/>
          <w:sz w:val="22"/>
          <w:szCs w:val="22"/>
        </w:rPr>
        <w:t>nr 3</w:t>
      </w:r>
      <w:r w:rsidR="00C60F76" w:rsidRPr="00661837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do ZO.</w:t>
      </w:r>
      <w:r w:rsidR="00D301AB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</w:p>
    <w:p w14:paraId="1FFE9189" w14:textId="58201C00" w:rsidR="00430D35" w:rsidRPr="00661837" w:rsidRDefault="00430D35" w:rsidP="00A76609">
      <w:pPr>
        <w:pStyle w:val="Akapitzlist"/>
        <w:numPr>
          <w:ilvl w:val="0"/>
          <w:numId w:val="12"/>
        </w:numPr>
        <w:shd w:val="clear" w:color="auto" w:fill="FFFFFF"/>
        <w:spacing w:before="120"/>
        <w:ind w:left="851" w:hanging="425"/>
        <w:jc w:val="both"/>
        <w:rPr>
          <w:rFonts w:asciiTheme="minorHAnsi" w:hAnsiTheme="minorHAnsi" w:cstheme="minorHAnsi"/>
          <w:b/>
          <w:iCs/>
          <w:spacing w:val="2"/>
          <w:sz w:val="22"/>
          <w:szCs w:val="22"/>
        </w:rPr>
      </w:pPr>
      <w:r w:rsidRPr="00661837">
        <w:rPr>
          <w:rFonts w:asciiTheme="minorHAnsi" w:hAnsiTheme="minorHAnsi" w:cstheme="minorHAnsi"/>
          <w:b/>
          <w:iCs/>
          <w:spacing w:val="2"/>
          <w:sz w:val="22"/>
          <w:szCs w:val="22"/>
        </w:rPr>
        <w:t>Wykonanie dokumentacji projektowej, w tym:</w:t>
      </w:r>
    </w:p>
    <w:p w14:paraId="042201CD" w14:textId="017D8D43" w:rsidR="00430D35" w:rsidRPr="00F611D2" w:rsidRDefault="00D301AB" w:rsidP="00A76609">
      <w:pPr>
        <w:pStyle w:val="Akapitzlist"/>
        <w:numPr>
          <w:ilvl w:val="0"/>
          <w:numId w:val="9"/>
        </w:numPr>
        <w:shd w:val="clear" w:color="auto" w:fill="FFFFFF"/>
        <w:ind w:left="1276" w:hanging="425"/>
        <w:jc w:val="both"/>
        <w:rPr>
          <w:rFonts w:asciiTheme="minorHAnsi" w:hAnsiTheme="minorHAnsi" w:cstheme="minorHAnsi"/>
          <w:iCs/>
          <w:spacing w:val="2"/>
          <w:sz w:val="22"/>
          <w:szCs w:val="22"/>
        </w:rPr>
      </w:pPr>
      <w:r>
        <w:rPr>
          <w:rFonts w:asciiTheme="minorHAnsi" w:hAnsiTheme="minorHAnsi" w:cstheme="minorHAnsi"/>
          <w:iCs/>
          <w:spacing w:val="2"/>
          <w:sz w:val="22"/>
          <w:szCs w:val="22"/>
        </w:rPr>
        <w:t>S</w:t>
      </w:r>
      <w:r w:rsidR="00430D35" w:rsidRPr="00F611D2">
        <w:rPr>
          <w:rFonts w:asciiTheme="minorHAnsi" w:hAnsiTheme="minorHAnsi" w:cstheme="minorHAnsi"/>
          <w:iCs/>
          <w:spacing w:val="2"/>
          <w:sz w:val="22"/>
          <w:szCs w:val="22"/>
        </w:rPr>
        <w:t>porządzenie aktualnej mapy sytuacyjno-wysokościowej do celów projektowych (wtórnik mapy zasadniczej w skali 1:500) terenu inwestycji</w:t>
      </w:r>
      <w:r>
        <w:rPr>
          <w:rFonts w:asciiTheme="minorHAnsi" w:hAnsiTheme="minorHAnsi" w:cstheme="minorHAnsi"/>
          <w:iCs/>
          <w:spacing w:val="2"/>
          <w:sz w:val="22"/>
          <w:szCs w:val="22"/>
        </w:rPr>
        <w:t>;</w:t>
      </w:r>
    </w:p>
    <w:p w14:paraId="27ABBE76" w14:textId="61CAA5DD" w:rsidR="00430D35" w:rsidRPr="00F611D2" w:rsidRDefault="00D301AB" w:rsidP="00A76609">
      <w:pPr>
        <w:pStyle w:val="Akapitzlist"/>
        <w:numPr>
          <w:ilvl w:val="0"/>
          <w:numId w:val="9"/>
        </w:numPr>
        <w:shd w:val="clear" w:color="auto" w:fill="FFFFFF"/>
        <w:ind w:left="1276" w:hanging="425"/>
        <w:jc w:val="both"/>
        <w:rPr>
          <w:rFonts w:asciiTheme="minorHAnsi" w:hAnsiTheme="minorHAnsi" w:cstheme="minorHAnsi"/>
          <w:iCs/>
          <w:spacing w:val="2"/>
          <w:sz w:val="22"/>
          <w:szCs w:val="22"/>
        </w:rPr>
      </w:pPr>
      <w:r>
        <w:rPr>
          <w:rFonts w:asciiTheme="minorHAnsi" w:hAnsiTheme="minorHAnsi" w:cstheme="minorHAnsi"/>
          <w:iCs/>
          <w:spacing w:val="2"/>
          <w:sz w:val="22"/>
          <w:szCs w:val="22"/>
        </w:rPr>
        <w:t>S</w:t>
      </w:r>
      <w:r w:rsidR="00430D35" w:rsidRPr="00F611D2">
        <w:rPr>
          <w:rFonts w:asciiTheme="minorHAnsi" w:hAnsiTheme="minorHAnsi" w:cstheme="minorHAnsi"/>
          <w:iCs/>
          <w:spacing w:val="2"/>
          <w:sz w:val="22"/>
          <w:szCs w:val="22"/>
        </w:rPr>
        <w:t>porządzenie dokumentacji geotechnicznej terenu inwestycji</w:t>
      </w:r>
      <w:r>
        <w:rPr>
          <w:rFonts w:asciiTheme="minorHAnsi" w:hAnsiTheme="minorHAnsi" w:cstheme="minorHAnsi"/>
          <w:iCs/>
          <w:spacing w:val="2"/>
          <w:sz w:val="22"/>
          <w:szCs w:val="22"/>
        </w:rPr>
        <w:t>;</w:t>
      </w:r>
    </w:p>
    <w:p w14:paraId="02B6760F" w14:textId="5149CB34" w:rsidR="00430D35" w:rsidRPr="00F611D2" w:rsidRDefault="00D301AB" w:rsidP="00A76609">
      <w:pPr>
        <w:pStyle w:val="Akapitzlist"/>
        <w:numPr>
          <w:ilvl w:val="0"/>
          <w:numId w:val="9"/>
        </w:numPr>
        <w:shd w:val="clear" w:color="auto" w:fill="FFFFFF"/>
        <w:ind w:left="1276" w:hanging="425"/>
        <w:jc w:val="both"/>
        <w:rPr>
          <w:rFonts w:asciiTheme="minorHAnsi" w:hAnsiTheme="minorHAnsi" w:cstheme="minorHAnsi"/>
          <w:iCs/>
          <w:spacing w:val="2"/>
          <w:sz w:val="22"/>
          <w:szCs w:val="22"/>
        </w:rPr>
      </w:pPr>
      <w:r>
        <w:rPr>
          <w:rFonts w:asciiTheme="minorHAnsi" w:hAnsiTheme="minorHAnsi" w:cstheme="minorHAnsi"/>
          <w:iCs/>
          <w:spacing w:val="2"/>
          <w:sz w:val="22"/>
          <w:szCs w:val="22"/>
        </w:rPr>
        <w:t>W</w:t>
      </w:r>
      <w:r w:rsidR="00430D35" w:rsidRPr="00F611D2">
        <w:rPr>
          <w:rFonts w:asciiTheme="minorHAnsi" w:hAnsiTheme="minorHAnsi" w:cstheme="minorHAnsi"/>
          <w:iCs/>
          <w:spacing w:val="2"/>
          <w:sz w:val="22"/>
          <w:szCs w:val="22"/>
        </w:rPr>
        <w:t>ykonanie badania stanu władania terenu inwestycji</w:t>
      </w:r>
      <w:r>
        <w:rPr>
          <w:rFonts w:asciiTheme="minorHAnsi" w:hAnsiTheme="minorHAnsi" w:cstheme="minorHAnsi"/>
          <w:iCs/>
          <w:spacing w:val="2"/>
          <w:sz w:val="22"/>
          <w:szCs w:val="22"/>
        </w:rPr>
        <w:t>;</w:t>
      </w:r>
    </w:p>
    <w:p w14:paraId="2CDBD1FA" w14:textId="461D3F9B" w:rsidR="00430D35" w:rsidRPr="006627EC" w:rsidRDefault="00D301AB" w:rsidP="00A76609">
      <w:pPr>
        <w:pStyle w:val="Akapitzlist"/>
        <w:numPr>
          <w:ilvl w:val="0"/>
          <w:numId w:val="9"/>
        </w:numPr>
        <w:shd w:val="clear" w:color="auto" w:fill="FFFFFF"/>
        <w:ind w:left="1276" w:hanging="425"/>
        <w:jc w:val="both"/>
        <w:rPr>
          <w:rFonts w:asciiTheme="minorHAnsi" w:hAnsiTheme="minorHAnsi" w:cstheme="minorHAnsi"/>
          <w:iCs/>
          <w:spacing w:val="2"/>
          <w:sz w:val="22"/>
          <w:szCs w:val="22"/>
        </w:rPr>
      </w:pPr>
      <w:r>
        <w:rPr>
          <w:rFonts w:asciiTheme="minorHAnsi" w:hAnsiTheme="minorHAnsi" w:cstheme="minorHAnsi"/>
          <w:iCs/>
          <w:spacing w:val="2"/>
          <w:sz w:val="22"/>
          <w:szCs w:val="22"/>
        </w:rPr>
        <w:t>W</w:t>
      </w:r>
      <w:r w:rsidR="00430D35" w:rsidRPr="00F611D2">
        <w:rPr>
          <w:rFonts w:asciiTheme="minorHAnsi" w:hAnsiTheme="minorHAnsi" w:cstheme="minorHAnsi"/>
          <w:iCs/>
          <w:spacing w:val="2"/>
          <w:sz w:val="22"/>
          <w:szCs w:val="22"/>
        </w:rPr>
        <w:t>ykonanie projektu</w:t>
      </w:r>
      <w:r w:rsidR="00430D35" w:rsidRPr="00681501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budowlanego </w:t>
      </w:r>
      <w:r w:rsidR="00430D35" w:rsidRPr="006627EC">
        <w:rPr>
          <w:rFonts w:asciiTheme="minorHAnsi" w:hAnsiTheme="minorHAnsi" w:cstheme="minorHAnsi"/>
          <w:iCs/>
          <w:strike/>
          <w:spacing w:val="2"/>
          <w:sz w:val="22"/>
          <w:szCs w:val="22"/>
        </w:rPr>
        <w:t>i</w:t>
      </w:r>
      <w:r w:rsidR="00430D35" w:rsidRPr="006627E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wykonawczego</w:t>
      </w:r>
      <w:r w:rsidR="001F13A9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dla branży konstrukcyjnej i sanitarnej</w:t>
      </w:r>
      <w:r>
        <w:rPr>
          <w:rFonts w:asciiTheme="minorHAnsi" w:hAnsiTheme="minorHAnsi" w:cstheme="minorHAnsi"/>
          <w:iCs/>
          <w:spacing w:val="2"/>
          <w:sz w:val="22"/>
          <w:szCs w:val="22"/>
        </w:rPr>
        <w:t>;</w:t>
      </w:r>
    </w:p>
    <w:p w14:paraId="081323F7" w14:textId="74E79DC5" w:rsidR="00430D35" w:rsidRPr="00F611D2" w:rsidRDefault="00D301AB" w:rsidP="00A76609">
      <w:pPr>
        <w:pStyle w:val="Akapitzlist"/>
        <w:numPr>
          <w:ilvl w:val="0"/>
          <w:numId w:val="9"/>
        </w:numPr>
        <w:shd w:val="clear" w:color="auto" w:fill="FFFFFF"/>
        <w:ind w:left="1276" w:hanging="425"/>
        <w:jc w:val="both"/>
        <w:rPr>
          <w:rFonts w:asciiTheme="minorHAnsi" w:hAnsiTheme="minorHAnsi" w:cstheme="minorHAnsi"/>
          <w:iCs/>
          <w:spacing w:val="2"/>
          <w:sz w:val="22"/>
          <w:szCs w:val="22"/>
        </w:rPr>
      </w:pPr>
      <w:r>
        <w:rPr>
          <w:rFonts w:asciiTheme="minorHAnsi" w:hAnsiTheme="minorHAnsi" w:cstheme="minorHAnsi"/>
          <w:iCs/>
          <w:spacing w:val="2"/>
          <w:sz w:val="22"/>
          <w:szCs w:val="22"/>
        </w:rPr>
        <w:t>W</w:t>
      </w:r>
      <w:r w:rsidR="00430D35" w:rsidRPr="00F611D2">
        <w:rPr>
          <w:rFonts w:asciiTheme="minorHAnsi" w:hAnsiTheme="minorHAnsi" w:cstheme="minorHAnsi"/>
          <w:iCs/>
          <w:spacing w:val="2"/>
          <w:sz w:val="22"/>
          <w:szCs w:val="22"/>
        </w:rPr>
        <w:t>ykonanie projektu odtworzenia nawierzchni</w:t>
      </w:r>
      <w:r>
        <w:rPr>
          <w:rFonts w:asciiTheme="minorHAnsi" w:hAnsiTheme="minorHAnsi" w:cstheme="minorHAnsi"/>
          <w:iCs/>
          <w:spacing w:val="2"/>
          <w:sz w:val="22"/>
          <w:szCs w:val="22"/>
        </w:rPr>
        <w:t>;</w:t>
      </w:r>
    </w:p>
    <w:p w14:paraId="6157716D" w14:textId="3506EE59" w:rsidR="00430D35" w:rsidRPr="006627EC" w:rsidRDefault="00D301AB" w:rsidP="00A76609">
      <w:pPr>
        <w:pStyle w:val="Akapitzlist"/>
        <w:numPr>
          <w:ilvl w:val="0"/>
          <w:numId w:val="9"/>
        </w:numPr>
        <w:shd w:val="clear" w:color="auto" w:fill="FFFFFF"/>
        <w:ind w:left="1276" w:hanging="425"/>
        <w:jc w:val="both"/>
        <w:rPr>
          <w:rFonts w:asciiTheme="minorHAnsi" w:hAnsiTheme="minorHAnsi" w:cstheme="minorHAnsi"/>
          <w:iCs/>
          <w:spacing w:val="2"/>
          <w:sz w:val="22"/>
          <w:szCs w:val="22"/>
        </w:rPr>
      </w:pPr>
      <w:r>
        <w:rPr>
          <w:rFonts w:asciiTheme="minorHAnsi" w:hAnsiTheme="minorHAnsi" w:cstheme="minorHAnsi"/>
          <w:iCs/>
          <w:spacing w:val="2"/>
          <w:sz w:val="22"/>
          <w:szCs w:val="22"/>
        </w:rPr>
        <w:t>U</w:t>
      </w:r>
      <w:r w:rsidR="00430D35" w:rsidRPr="006627E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zyskanie uzgodnienia przez </w:t>
      </w:r>
      <w:proofErr w:type="spellStart"/>
      <w:r w:rsidR="00430D35" w:rsidRPr="006627EC">
        <w:rPr>
          <w:rFonts w:asciiTheme="minorHAnsi" w:hAnsiTheme="minorHAnsi" w:cstheme="minorHAnsi"/>
          <w:iCs/>
          <w:spacing w:val="2"/>
          <w:sz w:val="22"/>
          <w:szCs w:val="22"/>
        </w:rPr>
        <w:t>ZDiTM</w:t>
      </w:r>
      <w:proofErr w:type="spellEnd"/>
      <w:r>
        <w:rPr>
          <w:rFonts w:asciiTheme="minorHAnsi" w:hAnsiTheme="minorHAnsi" w:cstheme="minorHAnsi"/>
          <w:iCs/>
          <w:spacing w:val="2"/>
          <w:sz w:val="22"/>
          <w:szCs w:val="22"/>
        </w:rPr>
        <w:t>;</w:t>
      </w:r>
    </w:p>
    <w:p w14:paraId="72A7535D" w14:textId="290BB597" w:rsidR="00430D35" w:rsidRPr="00AB5894" w:rsidRDefault="00D301AB" w:rsidP="00A76609">
      <w:pPr>
        <w:pStyle w:val="Akapitzlist"/>
        <w:numPr>
          <w:ilvl w:val="0"/>
          <w:numId w:val="9"/>
        </w:numPr>
        <w:shd w:val="clear" w:color="auto" w:fill="FFFFFF"/>
        <w:ind w:left="1276" w:hanging="425"/>
        <w:jc w:val="both"/>
        <w:rPr>
          <w:rFonts w:asciiTheme="minorHAnsi" w:hAnsiTheme="minorHAnsi" w:cstheme="minorHAnsi"/>
          <w:iCs/>
          <w:spacing w:val="2"/>
          <w:sz w:val="22"/>
          <w:szCs w:val="22"/>
        </w:rPr>
      </w:pPr>
      <w:r>
        <w:rPr>
          <w:rFonts w:asciiTheme="minorHAnsi" w:hAnsiTheme="minorHAnsi" w:cstheme="minorHAnsi"/>
          <w:iCs/>
          <w:spacing w:val="2"/>
          <w:sz w:val="22"/>
          <w:szCs w:val="22"/>
        </w:rPr>
        <w:t>S</w:t>
      </w:r>
      <w:r w:rsidR="00430D35" w:rsidRPr="00AB5894">
        <w:rPr>
          <w:rFonts w:asciiTheme="minorHAnsi" w:hAnsiTheme="minorHAnsi" w:cstheme="minorHAnsi"/>
          <w:iCs/>
          <w:spacing w:val="2"/>
          <w:sz w:val="22"/>
          <w:szCs w:val="22"/>
        </w:rPr>
        <w:t>porządzenie informacji dotyczącej planu BIOZ</w:t>
      </w:r>
      <w:r>
        <w:rPr>
          <w:rFonts w:asciiTheme="minorHAnsi" w:hAnsiTheme="minorHAnsi" w:cstheme="minorHAnsi"/>
          <w:iCs/>
          <w:spacing w:val="2"/>
          <w:sz w:val="22"/>
          <w:szCs w:val="22"/>
        </w:rPr>
        <w:t>;</w:t>
      </w:r>
    </w:p>
    <w:p w14:paraId="1835FECA" w14:textId="20C5DDB5" w:rsidR="00430D35" w:rsidRPr="00AB5894" w:rsidRDefault="00D301AB" w:rsidP="00A76609">
      <w:pPr>
        <w:pStyle w:val="Akapitzlist"/>
        <w:numPr>
          <w:ilvl w:val="0"/>
          <w:numId w:val="9"/>
        </w:numPr>
        <w:shd w:val="clear" w:color="auto" w:fill="FFFFFF"/>
        <w:ind w:left="1276" w:hanging="425"/>
        <w:jc w:val="both"/>
        <w:rPr>
          <w:rFonts w:asciiTheme="minorHAnsi" w:hAnsiTheme="minorHAnsi" w:cstheme="minorHAnsi"/>
          <w:iCs/>
          <w:spacing w:val="2"/>
          <w:sz w:val="22"/>
          <w:szCs w:val="22"/>
        </w:rPr>
      </w:pPr>
      <w:r>
        <w:rPr>
          <w:rFonts w:asciiTheme="minorHAnsi" w:hAnsiTheme="minorHAnsi" w:cstheme="minorHAnsi"/>
          <w:iCs/>
          <w:spacing w:val="2"/>
          <w:sz w:val="22"/>
          <w:szCs w:val="22"/>
        </w:rPr>
        <w:t>U</w:t>
      </w:r>
      <w:r w:rsidR="00430D35" w:rsidRPr="00AB5894">
        <w:rPr>
          <w:rFonts w:asciiTheme="minorHAnsi" w:hAnsiTheme="minorHAnsi" w:cstheme="minorHAnsi"/>
          <w:iCs/>
          <w:spacing w:val="2"/>
          <w:sz w:val="22"/>
          <w:szCs w:val="22"/>
        </w:rPr>
        <w:t>zyskanie wszystkich niezbędnych uzgodnień, pozwoleń i opinii wymaganych obowiązującymi przepisami</w:t>
      </w:r>
      <w:r>
        <w:rPr>
          <w:rFonts w:asciiTheme="minorHAnsi" w:hAnsiTheme="minorHAnsi" w:cstheme="minorHAnsi"/>
          <w:iCs/>
          <w:spacing w:val="2"/>
          <w:sz w:val="22"/>
          <w:szCs w:val="22"/>
        </w:rPr>
        <w:t>;</w:t>
      </w:r>
    </w:p>
    <w:p w14:paraId="6A7C435A" w14:textId="15544A3F" w:rsidR="00430D35" w:rsidRPr="00681501" w:rsidRDefault="00D301AB" w:rsidP="00A76609">
      <w:pPr>
        <w:pStyle w:val="Akapitzlist"/>
        <w:numPr>
          <w:ilvl w:val="0"/>
          <w:numId w:val="9"/>
        </w:numPr>
        <w:shd w:val="clear" w:color="auto" w:fill="FFFFFF"/>
        <w:ind w:left="1276" w:hanging="425"/>
        <w:jc w:val="both"/>
        <w:rPr>
          <w:rFonts w:asciiTheme="minorHAnsi" w:hAnsiTheme="minorHAnsi" w:cstheme="minorHAnsi"/>
          <w:iCs/>
          <w:spacing w:val="2"/>
          <w:sz w:val="22"/>
          <w:szCs w:val="22"/>
        </w:rPr>
      </w:pPr>
      <w:r>
        <w:rPr>
          <w:rFonts w:asciiTheme="minorHAnsi" w:hAnsiTheme="minorHAnsi" w:cstheme="minorHAnsi"/>
          <w:iCs/>
          <w:spacing w:val="2"/>
          <w:sz w:val="22"/>
          <w:szCs w:val="22"/>
        </w:rPr>
        <w:t>P</w:t>
      </w:r>
      <w:r w:rsidR="00430D35" w:rsidRPr="00681501">
        <w:rPr>
          <w:rFonts w:asciiTheme="minorHAnsi" w:hAnsiTheme="minorHAnsi" w:cstheme="minorHAnsi"/>
          <w:iCs/>
          <w:spacing w:val="2"/>
          <w:sz w:val="22"/>
          <w:szCs w:val="22"/>
        </w:rPr>
        <w:t>rzygotowanie wniosku i uzyskanie zgody na realizację robót: prawomocnego pozwolenia na budowę lub zgłoszenia robót budowlanych z dowodami o braku sprzeciwu właściwego organu, zgodnie z przepisami Prawa Budowlanego</w:t>
      </w:r>
      <w:r>
        <w:rPr>
          <w:rFonts w:asciiTheme="minorHAnsi" w:hAnsiTheme="minorHAnsi" w:cstheme="minorHAnsi"/>
          <w:iCs/>
          <w:spacing w:val="2"/>
          <w:sz w:val="22"/>
          <w:szCs w:val="22"/>
        </w:rPr>
        <w:t>;</w:t>
      </w:r>
    </w:p>
    <w:p w14:paraId="3C30C7D6" w14:textId="6B1A31C8" w:rsidR="00430D35" w:rsidRPr="00AB5894" w:rsidRDefault="00D301AB" w:rsidP="00A76609">
      <w:pPr>
        <w:pStyle w:val="Akapitzlist"/>
        <w:numPr>
          <w:ilvl w:val="0"/>
          <w:numId w:val="9"/>
        </w:numPr>
        <w:shd w:val="clear" w:color="auto" w:fill="FFFFFF"/>
        <w:ind w:left="1276" w:hanging="425"/>
        <w:jc w:val="both"/>
        <w:rPr>
          <w:rFonts w:asciiTheme="minorHAnsi" w:hAnsiTheme="minorHAnsi" w:cstheme="minorHAnsi"/>
          <w:iCs/>
          <w:spacing w:val="2"/>
          <w:sz w:val="22"/>
          <w:szCs w:val="22"/>
        </w:rPr>
      </w:pPr>
      <w:r>
        <w:rPr>
          <w:rFonts w:asciiTheme="minorHAnsi" w:hAnsiTheme="minorHAnsi" w:cstheme="minorHAnsi"/>
          <w:iCs/>
          <w:spacing w:val="2"/>
          <w:sz w:val="22"/>
          <w:szCs w:val="22"/>
        </w:rPr>
        <w:t>S</w:t>
      </w:r>
      <w:r w:rsidR="00430D35" w:rsidRPr="00AB5894">
        <w:rPr>
          <w:rFonts w:asciiTheme="minorHAnsi" w:hAnsiTheme="minorHAnsi" w:cstheme="minorHAnsi"/>
          <w:iCs/>
          <w:spacing w:val="2"/>
          <w:sz w:val="22"/>
          <w:szCs w:val="22"/>
        </w:rPr>
        <w:t>porządzenie przedmiarów robót i kosztorysów inwestorskich</w:t>
      </w:r>
      <w:r>
        <w:rPr>
          <w:rFonts w:asciiTheme="minorHAnsi" w:hAnsiTheme="minorHAnsi" w:cstheme="minorHAnsi"/>
          <w:iCs/>
          <w:spacing w:val="2"/>
          <w:sz w:val="22"/>
          <w:szCs w:val="22"/>
        </w:rPr>
        <w:t>;</w:t>
      </w:r>
    </w:p>
    <w:p w14:paraId="60ED2210" w14:textId="56E45FD7" w:rsidR="00430D35" w:rsidRPr="00AB5894" w:rsidRDefault="00D301AB" w:rsidP="00A76609">
      <w:pPr>
        <w:pStyle w:val="Akapitzlist"/>
        <w:numPr>
          <w:ilvl w:val="0"/>
          <w:numId w:val="9"/>
        </w:numPr>
        <w:shd w:val="clear" w:color="auto" w:fill="FFFFFF"/>
        <w:ind w:left="1276" w:hanging="425"/>
        <w:jc w:val="both"/>
        <w:rPr>
          <w:rFonts w:asciiTheme="minorHAnsi" w:hAnsiTheme="minorHAnsi" w:cstheme="minorHAnsi"/>
          <w:iCs/>
          <w:spacing w:val="2"/>
          <w:sz w:val="22"/>
          <w:szCs w:val="22"/>
        </w:rPr>
      </w:pPr>
      <w:r>
        <w:rPr>
          <w:rFonts w:asciiTheme="minorHAnsi" w:hAnsiTheme="minorHAnsi" w:cstheme="minorHAnsi"/>
          <w:iCs/>
          <w:spacing w:val="2"/>
          <w:sz w:val="22"/>
          <w:szCs w:val="22"/>
        </w:rPr>
        <w:t>S</w:t>
      </w:r>
      <w:r w:rsidR="00430D35" w:rsidRPr="00AB5894">
        <w:rPr>
          <w:rFonts w:asciiTheme="minorHAnsi" w:hAnsiTheme="minorHAnsi" w:cstheme="minorHAnsi"/>
          <w:iCs/>
          <w:spacing w:val="2"/>
          <w:sz w:val="22"/>
          <w:szCs w:val="22"/>
        </w:rPr>
        <w:t>porządzenie Specyfikacji Technicznej Wykonania i Odbioru Robót Budowlanych</w:t>
      </w:r>
      <w:r w:rsidR="00661837">
        <w:rPr>
          <w:rFonts w:asciiTheme="minorHAnsi" w:hAnsiTheme="minorHAnsi" w:cstheme="minorHAnsi"/>
          <w:iCs/>
          <w:spacing w:val="2"/>
          <w:sz w:val="22"/>
          <w:szCs w:val="22"/>
        </w:rPr>
        <w:t>.</w:t>
      </w:r>
    </w:p>
    <w:p w14:paraId="6F79C8A7" w14:textId="21B4A5CE" w:rsidR="00430D35" w:rsidRPr="00AB5894" w:rsidRDefault="00430D35" w:rsidP="00A76609">
      <w:pPr>
        <w:pStyle w:val="Akapitzlist"/>
        <w:numPr>
          <w:ilvl w:val="0"/>
          <w:numId w:val="12"/>
        </w:numPr>
        <w:shd w:val="clear" w:color="auto" w:fill="FFFFFF"/>
        <w:spacing w:before="120"/>
        <w:ind w:left="851" w:hanging="425"/>
        <w:contextualSpacing w:val="0"/>
        <w:jc w:val="both"/>
        <w:rPr>
          <w:rFonts w:asciiTheme="minorHAnsi" w:hAnsiTheme="minorHAnsi" w:cstheme="minorHAnsi"/>
          <w:b/>
          <w:iCs/>
          <w:spacing w:val="2"/>
          <w:sz w:val="22"/>
          <w:szCs w:val="22"/>
        </w:rPr>
      </w:pPr>
      <w:r w:rsidRPr="00AB5894">
        <w:rPr>
          <w:rFonts w:asciiTheme="minorHAnsi" w:hAnsiTheme="minorHAnsi" w:cstheme="minorHAnsi"/>
          <w:b/>
          <w:iCs/>
          <w:spacing w:val="2"/>
          <w:sz w:val="22"/>
          <w:szCs w:val="22"/>
        </w:rPr>
        <w:t>Podstawa wykonania zamówienia.</w:t>
      </w:r>
    </w:p>
    <w:p w14:paraId="2E1392A0" w14:textId="02759570" w:rsidR="00430D35" w:rsidRPr="001568FF" w:rsidRDefault="00430D35" w:rsidP="00A76609">
      <w:pPr>
        <w:pStyle w:val="Akapitzlist"/>
        <w:numPr>
          <w:ilvl w:val="0"/>
          <w:numId w:val="2"/>
        </w:numPr>
        <w:shd w:val="clear" w:color="auto" w:fill="FFFFFF"/>
        <w:ind w:left="1276" w:hanging="425"/>
        <w:jc w:val="both"/>
        <w:rPr>
          <w:rFonts w:asciiTheme="minorHAnsi" w:hAnsiTheme="minorHAnsi" w:cstheme="minorHAnsi"/>
          <w:iCs/>
          <w:spacing w:val="2"/>
          <w:sz w:val="22"/>
          <w:szCs w:val="22"/>
        </w:rPr>
      </w:pPr>
      <w:r w:rsidRPr="00E3078A">
        <w:rPr>
          <w:rFonts w:asciiTheme="minorHAnsi" w:hAnsiTheme="minorHAnsi" w:cstheme="minorHAnsi"/>
          <w:iCs/>
          <w:spacing w:val="2"/>
          <w:sz w:val="22"/>
          <w:szCs w:val="22"/>
        </w:rPr>
        <w:t xml:space="preserve">Wytyczne projektowania i wykonawstwa sieci, urządzeń i obiektów wod.-kan. ZWiK </w:t>
      </w:r>
      <w:r w:rsidR="00D301AB">
        <w:rPr>
          <w:rFonts w:asciiTheme="minorHAnsi" w:hAnsiTheme="minorHAnsi" w:cstheme="minorHAnsi"/>
          <w:iCs/>
          <w:spacing w:val="2"/>
          <w:sz w:val="22"/>
          <w:szCs w:val="22"/>
        </w:rPr>
        <w:br/>
      </w:r>
      <w:r w:rsidRPr="00E3078A">
        <w:rPr>
          <w:rFonts w:asciiTheme="minorHAnsi" w:hAnsiTheme="minorHAnsi" w:cstheme="minorHAnsi"/>
          <w:iCs/>
          <w:spacing w:val="2"/>
          <w:sz w:val="22"/>
          <w:szCs w:val="22"/>
        </w:rPr>
        <w:t>Sp. z o.o. Szczecin</w:t>
      </w:r>
      <w:r w:rsidR="00E05E9B">
        <w:rPr>
          <w:rFonts w:asciiTheme="minorHAnsi" w:hAnsiTheme="minorHAnsi" w:cstheme="minorHAnsi"/>
          <w:iCs/>
          <w:spacing w:val="2"/>
          <w:sz w:val="22"/>
          <w:szCs w:val="22"/>
        </w:rPr>
        <w:t xml:space="preserve">. </w:t>
      </w:r>
      <w:r w:rsidR="00E05E9B" w:rsidRPr="001568FF">
        <w:rPr>
          <w:rFonts w:asciiTheme="minorHAnsi" w:hAnsiTheme="minorHAnsi" w:cstheme="minorHAnsi"/>
          <w:iCs/>
          <w:spacing w:val="2"/>
          <w:sz w:val="22"/>
          <w:szCs w:val="22"/>
        </w:rPr>
        <w:t>Wydanie VII z sierpnia 2020r</w:t>
      </w:r>
      <w:r w:rsidR="00D515A9" w:rsidRPr="001568FF">
        <w:rPr>
          <w:rFonts w:asciiTheme="minorHAnsi" w:hAnsiTheme="minorHAnsi" w:cstheme="minorHAnsi"/>
          <w:iCs/>
          <w:spacing w:val="2"/>
          <w:sz w:val="22"/>
          <w:szCs w:val="22"/>
        </w:rPr>
        <w:t>.;</w:t>
      </w:r>
    </w:p>
    <w:p w14:paraId="3FECC397" w14:textId="2E3355F6" w:rsidR="00430D35" w:rsidRPr="00AB5894" w:rsidRDefault="00D301AB" w:rsidP="00A76609">
      <w:pPr>
        <w:pStyle w:val="Akapitzlist"/>
        <w:numPr>
          <w:ilvl w:val="0"/>
          <w:numId w:val="2"/>
        </w:numPr>
        <w:shd w:val="clear" w:color="auto" w:fill="FFFFFF"/>
        <w:ind w:left="1276" w:hanging="425"/>
        <w:jc w:val="both"/>
        <w:rPr>
          <w:rFonts w:asciiTheme="minorHAnsi" w:hAnsiTheme="minorHAnsi" w:cstheme="minorHAnsi"/>
          <w:iCs/>
          <w:spacing w:val="2"/>
          <w:sz w:val="22"/>
          <w:szCs w:val="22"/>
        </w:rPr>
      </w:pPr>
      <w:r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="00430D35" w:rsidRPr="00AB5894">
        <w:rPr>
          <w:rFonts w:asciiTheme="minorHAnsi" w:hAnsiTheme="minorHAnsi" w:cstheme="minorHAnsi"/>
          <w:iCs/>
          <w:spacing w:val="2"/>
          <w:sz w:val="22"/>
          <w:szCs w:val="22"/>
        </w:rPr>
        <w:t>bowiązujące przepisy, normy, warunki techniczne wykonania i odbioru robót budowlano-montażowych oraz innych robót związanych z przedmiotem umowy</w:t>
      </w:r>
      <w:r w:rsidR="00D515A9">
        <w:rPr>
          <w:rFonts w:asciiTheme="minorHAnsi" w:hAnsiTheme="minorHAnsi" w:cstheme="minorHAnsi"/>
          <w:iCs/>
          <w:spacing w:val="2"/>
          <w:sz w:val="22"/>
          <w:szCs w:val="22"/>
        </w:rPr>
        <w:t>;</w:t>
      </w:r>
    </w:p>
    <w:p w14:paraId="20DD4221" w14:textId="3DE5E189" w:rsidR="00430D35" w:rsidRPr="006627EC" w:rsidRDefault="00D301AB" w:rsidP="00A76609">
      <w:pPr>
        <w:pStyle w:val="Akapitzlist"/>
        <w:numPr>
          <w:ilvl w:val="0"/>
          <w:numId w:val="2"/>
        </w:numPr>
        <w:shd w:val="clear" w:color="auto" w:fill="FFFFFF"/>
        <w:ind w:left="1276" w:hanging="425"/>
        <w:jc w:val="both"/>
        <w:rPr>
          <w:rFonts w:asciiTheme="minorHAnsi" w:hAnsiTheme="minorHAnsi" w:cstheme="minorHAnsi"/>
          <w:iCs/>
          <w:spacing w:val="2"/>
          <w:sz w:val="22"/>
          <w:szCs w:val="22"/>
        </w:rPr>
      </w:pPr>
      <w:r>
        <w:rPr>
          <w:rFonts w:asciiTheme="minorHAnsi" w:hAnsiTheme="minorHAnsi" w:cstheme="minorHAnsi"/>
          <w:iCs/>
          <w:spacing w:val="2"/>
          <w:sz w:val="22"/>
          <w:szCs w:val="22"/>
        </w:rPr>
        <w:t>S</w:t>
      </w:r>
      <w:r w:rsidR="00430D35" w:rsidRPr="006627EC">
        <w:rPr>
          <w:rFonts w:asciiTheme="minorHAnsi" w:hAnsiTheme="minorHAnsi" w:cstheme="minorHAnsi"/>
          <w:iCs/>
          <w:spacing w:val="2"/>
          <w:sz w:val="22"/>
          <w:szCs w:val="22"/>
        </w:rPr>
        <w:t>tandardy utrzymania, ochrony i rozwoju terenów zieleni Miasta Szczecin</w:t>
      </w:r>
      <w:r w:rsidR="00D515A9" w:rsidRPr="006627EC">
        <w:rPr>
          <w:rFonts w:asciiTheme="minorHAnsi" w:hAnsiTheme="minorHAnsi" w:cstheme="minorHAnsi"/>
          <w:iCs/>
          <w:spacing w:val="2"/>
          <w:sz w:val="22"/>
          <w:szCs w:val="22"/>
        </w:rPr>
        <w:t>.</w:t>
      </w:r>
    </w:p>
    <w:p w14:paraId="7533417E" w14:textId="7D261119" w:rsidR="00430D35" w:rsidRPr="00AB5894" w:rsidRDefault="00430D35" w:rsidP="00A76609">
      <w:pPr>
        <w:pStyle w:val="Akapitzlist"/>
        <w:numPr>
          <w:ilvl w:val="0"/>
          <w:numId w:val="12"/>
        </w:numPr>
        <w:shd w:val="clear" w:color="auto" w:fill="FFFFFF"/>
        <w:spacing w:before="120"/>
        <w:ind w:left="851" w:hanging="425"/>
        <w:contextualSpacing w:val="0"/>
        <w:jc w:val="both"/>
        <w:rPr>
          <w:rFonts w:asciiTheme="minorHAnsi" w:hAnsiTheme="minorHAnsi" w:cstheme="minorHAnsi"/>
          <w:b/>
          <w:iCs/>
          <w:spacing w:val="2"/>
          <w:sz w:val="22"/>
          <w:szCs w:val="22"/>
        </w:rPr>
      </w:pPr>
      <w:bookmarkStart w:id="0" w:name="_Toc486497967"/>
      <w:r w:rsidRPr="00AB5894">
        <w:rPr>
          <w:rFonts w:asciiTheme="minorHAnsi" w:hAnsiTheme="minorHAnsi" w:cstheme="minorHAnsi"/>
          <w:b/>
          <w:iCs/>
          <w:spacing w:val="2"/>
          <w:sz w:val="22"/>
          <w:szCs w:val="22"/>
        </w:rPr>
        <w:t>Warunki wykonania zamówienia.</w:t>
      </w:r>
      <w:bookmarkEnd w:id="0"/>
    </w:p>
    <w:p w14:paraId="4A647F33" w14:textId="77777777" w:rsidR="00430D35" w:rsidRPr="00AB5894" w:rsidRDefault="00430D35" w:rsidP="00430D35">
      <w:pPr>
        <w:pStyle w:val="Akapitzlist"/>
        <w:shd w:val="clear" w:color="auto" w:fill="FFFFFF"/>
        <w:ind w:left="851"/>
        <w:jc w:val="both"/>
        <w:rPr>
          <w:rFonts w:asciiTheme="minorHAnsi" w:hAnsiTheme="minorHAnsi" w:cstheme="minorHAnsi"/>
          <w:iCs/>
          <w:spacing w:val="2"/>
          <w:sz w:val="22"/>
          <w:szCs w:val="22"/>
        </w:rPr>
      </w:pPr>
      <w:r w:rsidRPr="00AB5894">
        <w:rPr>
          <w:rFonts w:asciiTheme="minorHAnsi" w:hAnsiTheme="minorHAnsi" w:cstheme="minorHAnsi"/>
          <w:iCs/>
          <w:spacing w:val="2"/>
          <w:sz w:val="22"/>
          <w:szCs w:val="22"/>
        </w:rPr>
        <w:t>Przedmiotowa dokumentacja projektowa musi spełniać wymagania:</w:t>
      </w:r>
    </w:p>
    <w:p w14:paraId="0C70AE42" w14:textId="0A45CF89" w:rsidR="00430D35" w:rsidRPr="00AB5894" w:rsidRDefault="00430D35" w:rsidP="00A76609">
      <w:pPr>
        <w:pStyle w:val="Akapitzlist"/>
        <w:numPr>
          <w:ilvl w:val="0"/>
          <w:numId w:val="10"/>
        </w:numPr>
        <w:shd w:val="clear" w:color="auto" w:fill="FFFFFF"/>
        <w:ind w:left="1276" w:hanging="425"/>
        <w:jc w:val="both"/>
        <w:rPr>
          <w:rFonts w:asciiTheme="minorHAnsi" w:hAnsiTheme="minorHAnsi" w:cstheme="minorHAnsi"/>
          <w:iCs/>
          <w:spacing w:val="2"/>
          <w:sz w:val="22"/>
          <w:szCs w:val="22"/>
        </w:rPr>
      </w:pPr>
      <w:r w:rsidRPr="00AB5894">
        <w:rPr>
          <w:rFonts w:asciiTheme="minorHAnsi" w:hAnsiTheme="minorHAnsi" w:cstheme="minorHAnsi"/>
          <w:iCs/>
          <w:spacing w:val="2"/>
          <w:sz w:val="22"/>
          <w:szCs w:val="22"/>
        </w:rPr>
        <w:t>Rozporządzenia Ministra Rozwoju z dnia 11 września 2020r. w sprawie szczegółowego zakresu i formy projektu budowlanego</w:t>
      </w:r>
      <w:r w:rsidR="00D301AB">
        <w:rPr>
          <w:rFonts w:asciiTheme="minorHAnsi" w:hAnsiTheme="minorHAnsi" w:cstheme="minorHAnsi"/>
          <w:iCs/>
          <w:spacing w:val="2"/>
          <w:sz w:val="22"/>
          <w:szCs w:val="22"/>
        </w:rPr>
        <w:t>;</w:t>
      </w:r>
    </w:p>
    <w:p w14:paraId="59D9CE93" w14:textId="6E797BFC" w:rsidR="00430D35" w:rsidRPr="00AB5894" w:rsidRDefault="00430D35" w:rsidP="00A76609">
      <w:pPr>
        <w:pStyle w:val="Akapitzlist"/>
        <w:numPr>
          <w:ilvl w:val="0"/>
          <w:numId w:val="10"/>
        </w:numPr>
        <w:shd w:val="clear" w:color="auto" w:fill="FFFFFF"/>
        <w:ind w:left="1276" w:hanging="425"/>
        <w:jc w:val="both"/>
        <w:rPr>
          <w:rFonts w:asciiTheme="minorHAnsi" w:hAnsiTheme="minorHAnsi" w:cstheme="minorHAnsi"/>
          <w:iCs/>
          <w:spacing w:val="2"/>
          <w:sz w:val="22"/>
          <w:szCs w:val="22"/>
        </w:rPr>
      </w:pPr>
      <w:r w:rsidRPr="00AB5894">
        <w:rPr>
          <w:rFonts w:asciiTheme="minorHAnsi" w:hAnsiTheme="minorHAnsi" w:cstheme="minorHAnsi"/>
          <w:iCs/>
          <w:spacing w:val="2"/>
          <w:sz w:val="22"/>
          <w:szCs w:val="22"/>
        </w:rPr>
        <w:t>Rozporządzenie Ministra Rozwoju i Technologii z dnia 20 grudnia 2021r. w sprawie szczegółowego zakresu i formy dokumentacji projektowej, specyfikacji technicznych wykonania i odbioru robót budowlanych oraz programu funkcjonalno-użytkowego</w:t>
      </w:r>
      <w:r w:rsidR="00D301AB">
        <w:rPr>
          <w:rFonts w:asciiTheme="minorHAnsi" w:hAnsiTheme="minorHAnsi" w:cstheme="minorHAnsi"/>
          <w:iCs/>
          <w:spacing w:val="2"/>
          <w:sz w:val="22"/>
          <w:szCs w:val="22"/>
        </w:rPr>
        <w:t>;</w:t>
      </w:r>
    </w:p>
    <w:p w14:paraId="13D6CAE0" w14:textId="33632393" w:rsidR="00430D35" w:rsidRPr="00AB5894" w:rsidRDefault="00430D35" w:rsidP="00A76609">
      <w:pPr>
        <w:pStyle w:val="Akapitzlist"/>
        <w:numPr>
          <w:ilvl w:val="0"/>
          <w:numId w:val="10"/>
        </w:numPr>
        <w:shd w:val="clear" w:color="auto" w:fill="FFFFFF"/>
        <w:ind w:left="1276" w:hanging="425"/>
        <w:jc w:val="both"/>
        <w:rPr>
          <w:rFonts w:asciiTheme="minorHAnsi" w:hAnsiTheme="minorHAnsi" w:cstheme="minorHAnsi"/>
          <w:iCs/>
          <w:spacing w:val="2"/>
          <w:sz w:val="22"/>
          <w:szCs w:val="22"/>
        </w:rPr>
      </w:pPr>
      <w:r w:rsidRPr="00AB5894">
        <w:rPr>
          <w:rFonts w:asciiTheme="minorHAnsi" w:hAnsiTheme="minorHAnsi" w:cstheme="minorHAnsi"/>
          <w:iCs/>
          <w:spacing w:val="2"/>
          <w:sz w:val="22"/>
          <w:szCs w:val="22"/>
        </w:rPr>
        <w:t>Rozporządzenie Ministra Rozwoju i Technologii z dnia 20 grudnia 2021r. w sprawie określenia metod i podstaw sporządzania kosztorysu inwestorskiego, obliczania planowanych kosztów prac projektowych oraz planowanych kosztów robót budowlanych określonych w programie funkcjonalno</w:t>
      </w:r>
      <w:r w:rsidR="00550A96" w:rsidRPr="00AB5894">
        <w:rPr>
          <w:rFonts w:asciiTheme="minorHAnsi" w:hAnsiTheme="minorHAnsi" w:cstheme="minorHAnsi"/>
          <w:iCs/>
          <w:spacing w:val="2"/>
          <w:sz w:val="22"/>
          <w:szCs w:val="22"/>
        </w:rPr>
        <w:t>-użytkowym</w:t>
      </w:r>
      <w:r w:rsidR="00D301AB">
        <w:rPr>
          <w:rFonts w:asciiTheme="minorHAnsi" w:hAnsiTheme="minorHAnsi" w:cstheme="minorHAnsi"/>
          <w:iCs/>
          <w:spacing w:val="2"/>
          <w:sz w:val="22"/>
          <w:szCs w:val="22"/>
        </w:rPr>
        <w:t>;</w:t>
      </w:r>
    </w:p>
    <w:p w14:paraId="3231B550" w14:textId="492347B9" w:rsidR="00430D35" w:rsidRPr="00AB5894" w:rsidRDefault="00430D35" w:rsidP="00A76609">
      <w:pPr>
        <w:pStyle w:val="Akapitzlist"/>
        <w:numPr>
          <w:ilvl w:val="0"/>
          <w:numId w:val="10"/>
        </w:numPr>
        <w:shd w:val="clear" w:color="auto" w:fill="FFFFFF"/>
        <w:ind w:left="1276" w:hanging="425"/>
        <w:jc w:val="both"/>
        <w:rPr>
          <w:rFonts w:asciiTheme="minorHAnsi" w:hAnsiTheme="minorHAnsi" w:cstheme="minorHAnsi"/>
          <w:iCs/>
          <w:spacing w:val="2"/>
          <w:sz w:val="22"/>
          <w:szCs w:val="22"/>
        </w:rPr>
      </w:pPr>
      <w:r w:rsidRPr="00AB5894">
        <w:rPr>
          <w:rFonts w:asciiTheme="minorHAnsi" w:hAnsiTheme="minorHAnsi" w:cstheme="minorHAnsi"/>
          <w:iCs/>
          <w:spacing w:val="2"/>
          <w:sz w:val="22"/>
          <w:szCs w:val="22"/>
        </w:rPr>
        <w:t>Rozporządzenia Ministra Infrastruktury z dnia 23 czerwca 2003r. w sprawie informacji dotyczącej bezpieczeństwa i ochrony zdrowia oraz planu bezpieczeństwa i ochrony zdrowia</w:t>
      </w:r>
      <w:r w:rsidR="00D301AB">
        <w:rPr>
          <w:rFonts w:asciiTheme="minorHAnsi" w:hAnsiTheme="minorHAnsi" w:cstheme="minorHAnsi"/>
          <w:iCs/>
          <w:spacing w:val="2"/>
          <w:sz w:val="22"/>
          <w:szCs w:val="22"/>
        </w:rPr>
        <w:t>;</w:t>
      </w:r>
    </w:p>
    <w:p w14:paraId="380591E8" w14:textId="70F23610" w:rsidR="00430D35" w:rsidRPr="00AB5894" w:rsidRDefault="00430D35" w:rsidP="00A76609">
      <w:pPr>
        <w:pStyle w:val="Akapitzlist"/>
        <w:numPr>
          <w:ilvl w:val="0"/>
          <w:numId w:val="10"/>
        </w:numPr>
        <w:shd w:val="clear" w:color="auto" w:fill="FFFFFF"/>
        <w:ind w:left="1276" w:hanging="425"/>
        <w:jc w:val="both"/>
        <w:rPr>
          <w:rFonts w:asciiTheme="minorHAnsi" w:hAnsiTheme="minorHAnsi" w:cstheme="minorHAnsi"/>
          <w:iCs/>
          <w:spacing w:val="2"/>
          <w:sz w:val="22"/>
          <w:szCs w:val="22"/>
        </w:rPr>
      </w:pPr>
      <w:r w:rsidRPr="00AB5894">
        <w:rPr>
          <w:rFonts w:asciiTheme="minorHAnsi" w:hAnsiTheme="minorHAnsi" w:cstheme="minorHAnsi"/>
          <w:iCs/>
          <w:spacing w:val="2"/>
          <w:sz w:val="22"/>
          <w:szCs w:val="22"/>
        </w:rPr>
        <w:t xml:space="preserve">Ustawy z dnia 7 </w:t>
      </w:r>
      <w:r w:rsidR="00550A96" w:rsidRPr="00AB5894">
        <w:rPr>
          <w:rFonts w:asciiTheme="minorHAnsi" w:hAnsiTheme="minorHAnsi" w:cstheme="minorHAnsi"/>
          <w:iCs/>
          <w:spacing w:val="2"/>
          <w:sz w:val="22"/>
          <w:szCs w:val="22"/>
        </w:rPr>
        <w:t>lipca 1994 r. – Prawo Budowlane</w:t>
      </w:r>
      <w:r w:rsidR="00D301AB">
        <w:rPr>
          <w:rFonts w:asciiTheme="minorHAnsi" w:hAnsiTheme="minorHAnsi" w:cstheme="minorHAnsi"/>
          <w:iCs/>
          <w:spacing w:val="2"/>
          <w:sz w:val="22"/>
          <w:szCs w:val="22"/>
        </w:rPr>
        <w:t>;</w:t>
      </w:r>
    </w:p>
    <w:p w14:paraId="48BB54F0" w14:textId="7F4D47CE" w:rsidR="00430D35" w:rsidRPr="00AB5894" w:rsidRDefault="00430D35" w:rsidP="00A76609">
      <w:pPr>
        <w:pStyle w:val="Akapitzlist"/>
        <w:numPr>
          <w:ilvl w:val="0"/>
          <w:numId w:val="10"/>
        </w:numPr>
        <w:shd w:val="clear" w:color="auto" w:fill="FFFFFF"/>
        <w:ind w:left="1276" w:hanging="425"/>
        <w:jc w:val="both"/>
        <w:rPr>
          <w:rFonts w:asciiTheme="minorHAnsi" w:hAnsiTheme="minorHAnsi" w:cstheme="minorHAnsi"/>
          <w:iCs/>
          <w:spacing w:val="2"/>
          <w:sz w:val="22"/>
          <w:szCs w:val="22"/>
        </w:rPr>
      </w:pPr>
      <w:r w:rsidRPr="00AB5894">
        <w:rPr>
          <w:rFonts w:asciiTheme="minorHAnsi" w:hAnsiTheme="minorHAnsi" w:cstheme="minorHAnsi"/>
          <w:iCs/>
          <w:spacing w:val="2"/>
          <w:sz w:val="22"/>
          <w:szCs w:val="22"/>
        </w:rPr>
        <w:t>Ustawy Prawo zamówień publicznych z dnia 11 września 2019r.</w:t>
      </w:r>
      <w:r w:rsidR="00D301AB">
        <w:rPr>
          <w:rFonts w:asciiTheme="minorHAnsi" w:hAnsiTheme="minorHAnsi" w:cstheme="minorHAnsi"/>
          <w:iCs/>
          <w:spacing w:val="2"/>
          <w:sz w:val="22"/>
          <w:szCs w:val="22"/>
        </w:rPr>
        <w:t>;</w:t>
      </w:r>
    </w:p>
    <w:p w14:paraId="55B644FE" w14:textId="293751C8" w:rsidR="00430D35" w:rsidRPr="00AB5894" w:rsidRDefault="00430D35" w:rsidP="00A76609">
      <w:pPr>
        <w:pStyle w:val="Akapitzlist"/>
        <w:numPr>
          <w:ilvl w:val="0"/>
          <w:numId w:val="10"/>
        </w:numPr>
        <w:shd w:val="clear" w:color="auto" w:fill="FFFFFF"/>
        <w:ind w:left="1276" w:hanging="425"/>
        <w:jc w:val="both"/>
        <w:rPr>
          <w:rFonts w:asciiTheme="minorHAnsi" w:hAnsiTheme="minorHAnsi" w:cstheme="minorHAnsi"/>
          <w:iCs/>
          <w:spacing w:val="2"/>
          <w:sz w:val="22"/>
          <w:szCs w:val="22"/>
        </w:rPr>
      </w:pPr>
      <w:r w:rsidRPr="00AB5894">
        <w:rPr>
          <w:rFonts w:asciiTheme="minorHAnsi" w:hAnsiTheme="minorHAnsi" w:cstheme="minorHAnsi"/>
          <w:iCs/>
          <w:spacing w:val="2"/>
          <w:sz w:val="22"/>
          <w:szCs w:val="22"/>
        </w:rPr>
        <w:t>Zarządzenie nr 140/21 Prezydenta Miasta Szczecin z dnia 23 marca 2021r. w sprawie Standardów utrzymania, ochrony i rozwoju terenów zieleni Miasta Szczecin oraz obowiązków służących ich wdrożeniu</w:t>
      </w:r>
      <w:r w:rsidR="00D515A9">
        <w:rPr>
          <w:rFonts w:asciiTheme="minorHAnsi" w:hAnsiTheme="minorHAnsi" w:cstheme="minorHAnsi"/>
          <w:iCs/>
          <w:spacing w:val="2"/>
          <w:sz w:val="22"/>
          <w:szCs w:val="22"/>
        </w:rPr>
        <w:t>;</w:t>
      </w:r>
    </w:p>
    <w:p w14:paraId="231FF5C5" w14:textId="54610630" w:rsidR="00430D35" w:rsidRPr="00AB5894" w:rsidRDefault="00430D35" w:rsidP="00A76609">
      <w:pPr>
        <w:pStyle w:val="Akapitzlist"/>
        <w:numPr>
          <w:ilvl w:val="0"/>
          <w:numId w:val="10"/>
        </w:numPr>
        <w:shd w:val="clear" w:color="auto" w:fill="FFFFFF"/>
        <w:ind w:left="1276" w:hanging="425"/>
        <w:jc w:val="both"/>
        <w:rPr>
          <w:rFonts w:asciiTheme="minorHAnsi" w:hAnsiTheme="minorHAnsi" w:cstheme="minorHAnsi"/>
          <w:iCs/>
          <w:spacing w:val="2"/>
          <w:sz w:val="22"/>
          <w:szCs w:val="22"/>
        </w:rPr>
      </w:pPr>
      <w:r w:rsidRPr="00AB5894">
        <w:rPr>
          <w:rFonts w:asciiTheme="minorHAnsi" w:hAnsiTheme="minorHAnsi" w:cstheme="minorHAnsi"/>
          <w:iCs/>
          <w:spacing w:val="2"/>
          <w:sz w:val="22"/>
          <w:szCs w:val="22"/>
        </w:rPr>
        <w:t>Dokumentacja nie może określać w swojej treści technologii robót, materiałów lub urządzeń w sposób utrudniający uczciwą konkurencję. W sytuacji konieczności użycia nazwy własnej zgodnie z art. 99 ust. 5 ustawy z dnia 11 września 201</w:t>
      </w:r>
      <w:r w:rsidR="00550A96" w:rsidRPr="00AB5894">
        <w:rPr>
          <w:rFonts w:asciiTheme="minorHAnsi" w:hAnsiTheme="minorHAnsi" w:cstheme="minorHAnsi"/>
          <w:iCs/>
          <w:spacing w:val="2"/>
          <w:sz w:val="22"/>
          <w:szCs w:val="22"/>
        </w:rPr>
        <w:t xml:space="preserve">9r. Prawo Zamówień Publicznych, </w:t>
      </w:r>
      <w:r w:rsidRPr="00AB5894">
        <w:rPr>
          <w:rFonts w:asciiTheme="minorHAnsi" w:hAnsiTheme="minorHAnsi" w:cstheme="minorHAnsi"/>
          <w:iCs/>
          <w:spacing w:val="2"/>
          <w:sz w:val="22"/>
          <w:szCs w:val="22"/>
        </w:rPr>
        <w:t>Wykonawca zobowiązany jest do wskazania pisemnego uzasadnienia użycia nazwy własnej oraz do dokonania opisu rozwiązań równoważnych.</w:t>
      </w:r>
    </w:p>
    <w:p w14:paraId="78318F90" w14:textId="77777777" w:rsidR="00550A96" w:rsidRPr="00AB5894" w:rsidRDefault="00550A96" w:rsidP="00550A96">
      <w:pPr>
        <w:pStyle w:val="Akapitzlist"/>
        <w:shd w:val="clear" w:color="auto" w:fill="FFFFFF"/>
        <w:ind w:left="851"/>
        <w:jc w:val="both"/>
        <w:rPr>
          <w:rFonts w:asciiTheme="minorHAnsi" w:hAnsiTheme="minorHAnsi" w:cstheme="minorHAnsi"/>
          <w:iCs/>
          <w:spacing w:val="2"/>
          <w:sz w:val="22"/>
          <w:szCs w:val="22"/>
        </w:rPr>
      </w:pPr>
    </w:p>
    <w:p w14:paraId="1C245159" w14:textId="77777777" w:rsidR="00430D35" w:rsidRPr="00AB5894" w:rsidRDefault="00430D35" w:rsidP="00430D35">
      <w:pPr>
        <w:pStyle w:val="Akapitzlist"/>
        <w:shd w:val="clear" w:color="auto" w:fill="FFFFFF"/>
        <w:ind w:left="851"/>
        <w:jc w:val="both"/>
        <w:rPr>
          <w:rFonts w:asciiTheme="minorHAnsi" w:hAnsiTheme="minorHAnsi" w:cstheme="minorHAnsi"/>
          <w:iCs/>
          <w:spacing w:val="2"/>
          <w:sz w:val="22"/>
          <w:szCs w:val="22"/>
          <w:u w:val="single"/>
        </w:rPr>
      </w:pPr>
      <w:r w:rsidRPr="00AB5894">
        <w:rPr>
          <w:rFonts w:asciiTheme="minorHAnsi" w:hAnsiTheme="minorHAnsi" w:cstheme="minorHAnsi"/>
          <w:iCs/>
          <w:spacing w:val="2"/>
          <w:sz w:val="22"/>
          <w:szCs w:val="22"/>
          <w:u w:val="single"/>
        </w:rPr>
        <w:t xml:space="preserve">Dokumentacja projektowa wykonana w tym zamówieniu będzie podstawą do ogłoszenia postępowania na wykonanie robót budowlanych, w związku z tym jej kompletność, zawartość i szczegółowość powinna być wystarczająca do tego celu. </w:t>
      </w:r>
    </w:p>
    <w:p w14:paraId="0414D6A6" w14:textId="77777777" w:rsidR="00674154" w:rsidRPr="00AB5894" w:rsidRDefault="00430D35" w:rsidP="00674154">
      <w:pPr>
        <w:pStyle w:val="Akapitzlist"/>
        <w:shd w:val="clear" w:color="auto" w:fill="FFFFFF"/>
        <w:ind w:left="851"/>
        <w:jc w:val="both"/>
        <w:rPr>
          <w:rFonts w:asciiTheme="minorHAnsi" w:hAnsiTheme="minorHAnsi" w:cstheme="minorHAnsi"/>
          <w:iCs/>
          <w:spacing w:val="2"/>
          <w:sz w:val="22"/>
          <w:szCs w:val="22"/>
          <w:u w:val="single"/>
        </w:rPr>
      </w:pPr>
      <w:r w:rsidRPr="00AB5894">
        <w:rPr>
          <w:rFonts w:asciiTheme="minorHAnsi" w:hAnsiTheme="minorHAnsi" w:cstheme="minorHAnsi"/>
          <w:iCs/>
          <w:spacing w:val="2"/>
          <w:sz w:val="22"/>
          <w:szCs w:val="22"/>
          <w:u w:val="single"/>
        </w:rPr>
        <w:t>Wykonawca dokona wyceny opracowania uwzględniając w cenie aktualizację kosztorysu w trakcie trwania nadzoru autorskiego.</w:t>
      </w:r>
    </w:p>
    <w:p w14:paraId="4A3E548F" w14:textId="77777777" w:rsidR="001568FF" w:rsidRPr="003D2FC2" w:rsidRDefault="001568FF" w:rsidP="003D2FC2">
      <w:pPr>
        <w:shd w:val="clear" w:color="auto" w:fill="FFFFFF"/>
        <w:jc w:val="both"/>
        <w:rPr>
          <w:rFonts w:asciiTheme="minorHAnsi" w:hAnsiTheme="minorHAnsi" w:cstheme="minorHAnsi"/>
          <w:b/>
          <w:iCs/>
          <w:spacing w:val="2"/>
          <w:sz w:val="22"/>
          <w:szCs w:val="22"/>
        </w:rPr>
      </w:pPr>
    </w:p>
    <w:p w14:paraId="0D0164E1" w14:textId="76EAF362" w:rsidR="00430D35" w:rsidRPr="00D301AB" w:rsidRDefault="00430D35" w:rsidP="00A76609">
      <w:pPr>
        <w:pStyle w:val="Akapitzlist"/>
        <w:numPr>
          <w:ilvl w:val="0"/>
          <w:numId w:val="12"/>
        </w:numPr>
        <w:shd w:val="clear" w:color="auto" w:fill="FFFFFF"/>
        <w:ind w:left="851" w:hanging="425"/>
        <w:jc w:val="both"/>
        <w:rPr>
          <w:rFonts w:asciiTheme="minorHAnsi" w:hAnsiTheme="minorHAnsi" w:cstheme="minorHAnsi"/>
          <w:b/>
          <w:iCs/>
          <w:spacing w:val="2"/>
          <w:sz w:val="22"/>
          <w:szCs w:val="22"/>
        </w:rPr>
      </w:pPr>
      <w:r w:rsidRPr="00D301AB">
        <w:rPr>
          <w:rFonts w:asciiTheme="minorHAnsi" w:hAnsiTheme="minorHAnsi" w:cstheme="minorHAnsi"/>
          <w:b/>
          <w:sz w:val="22"/>
          <w:szCs w:val="22"/>
        </w:rPr>
        <w:t>Obowiązki Projektanta:</w:t>
      </w:r>
    </w:p>
    <w:p w14:paraId="0987C271" w14:textId="726432DD" w:rsidR="00430D35" w:rsidRPr="00681501" w:rsidRDefault="00430D35" w:rsidP="00A76609">
      <w:pPr>
        <w:numPr>
          <w:ilvl w:val="0"/>
          <w:numId w:val="3"/>
        </w:numPr>
        <w:suppressAutoHyphens/>
        <w:ind w:left="1276" w:hanging="425"/>
        <w:jc w:val="both"/>
        <w:rPr>
          <w:rFonts w:asciiTheme="minorHAnsi" w:hAnsiTheme="minorHAnsi" w:cstheme="minorHAnsi"/>
          <w:sz w:val="22"/>
          <w:szCs w:val="22"/>
        </w:rPr>
      </w:pPr>
      <w:r w:rsidRPr="00681501">
        <w:rPr>
          <w:rFonts w:asciiTheme="minorHAnsi" w:hAnsiTheme="minorHAnsi" w:cstheme="minorHAnsi"/>
          <w:sz w:val="22"/>
          <w:szCs w:val="22"/>
        </w:rPr>
        <w:t>Dokonanie lokalizacji inwestycji tak, aby o ile jest to możliwe, znajdowała się ona na gruntach stanowiących własność Gminy, Skarbu Państwa lub ZWiK Sp. z o.o. w Szczecinie</w:t>
      </w:r>
      <w:r w:rsidR="00D515A9" w:rsidRPr="00681501">
        <w:rPr>
          <w:rFonts w:asciiTheme="minorHAnsi" w:hAnsiTheme="minorHAnsi" w:cstheme="minorHAnsi"/>
          <w:sz w:val="22"/>
          <w:szCs w:val="22"/>
        </w:rPr>
        <w:t>;</w:t>
      </w:r>
    </w:p>
    <w:p w14:paraId="383B0D18" w14:textId="6A48BC66" w:rsidR="00430D35" w:rsidRPr="00681501" w:rsidRDefault="00430D35" w:rsidP="00A76609">
      <w:pPr>
        <w:numPr>
          <w:ilvl w:val="0"/>
          <w:numId w:val="3"/>
        </w:numPr>
        <w:suppressAutoHyphens/>
        <w:ind w:left="1276" w:hanging="425"/>
        <w:jc w:val="both"/>
        <w:rPr>
          <w:rFonts w:asciiTheme="minorHAnsi" w:hAnsiTheme="minorHAnsi" w:cstheme="minorHAnsi"/>
          <w:sz w:val="22"/>
          <w:szCs w:val="22"/>
        </w:rPr>
      </w:pPr>
      <w:r w:rsidRPr="00681501">
        <w:rPr>
          <w:rFonts w:asciiTheme="minorHAnsi" w:hAnsiTheme="minorHAnsi" w:cstheme="minorHAnsi"/>
          <w:sz w:val="22"/>
          <w:szCs w:val="22"/>
        </w:rPr>
        <w:t>W przypadku gdy inwestycja musi być zlokalizowana w części lub w całości na gruntach nie należących do ZWiK Sp. z o.o. w Szczecinie lub nie będących drogami publicznymi, wymaga to uzgodnień z Działem Regulacji Prawnej Nieruchomości, Sieci i Urządzeń ZWiK Sp. z o.o., celem zapewnienia trwałego dostępu terenu poprzez ustanowienie służebności przesyłu</w:t>
      </w:r>
      <w:r w:rsidR="00D515A9" w:rsidRPr="00681501">
        <w:rPr>
          <w:rFonts w:asciiTheme="minorHAnsi" w:hAnsiTheme="minorHAnsi" w:cstheme="minorHAnsi"/>
          <w:sz w:val="22"/>
          <w:szCs w:val="22"/>
        </w:rPr>
        <w:t>;</w:t>
      </w:r>
    </w:p>
    <w:p w14:paraId="4C72135B" w14:textId="10AE1273" w:rsidR="00430D35" w:rsidRPr="00681501" w:rsidRDefault="00430D35" w:rsidP="00A76609">
      <w:pPr>
        <w:numPr>
          <w:ilvl w:val="0"/>
          <w:numId w:val="3"/>
        </w:numPr>
        <w:suppressAutoHyphens/>
        <w:ind w:left="1276" w:hanging="425"/>
        <w:jc w:val="both"/>
        <w:rPr>
          <w:rFonts w:asciiTheme="minorHAnsi" w:hAnsiTheme="minorHAnsi" w:cstheme="minorHAnsi"/>
          <w:sz w:val="22"/>
          <w:szCs w:val="22"/>
        </w:rPr>
      </w:pPr>
      <w:r w:rsidRPr="00681501">
        <w:rPr>
          <w:rFonts w:asciiTheme="minorHAnsi" w:hAnsiTheme="minorHAnsi" w:cstheme="minorHAnsi"/>
          <w:sz w:val="22"/>
          <w:szCs w:val="22"/>
        </w:rPr>
        <w:t>Bieżąca współpraca ze ZWiK Sp. z o.o. w Szczecinie, a w szczególności z Działem Technicznym, Wydziałem Sieci Wodociągowej oraz Działem Inwestycji</w:t>
      </w:r>
      <w:r w:rsidR="00FC353E" w:rsidRPr="00681501">
        <w:rPr>
          <w:rFonts w:asciiTheme="minorHAnsi" w:hAnsiTheme="minorHAnsi" w:cstheme="minorHAnsi"/>
          <w:sz w:val="22"/>
          <w:szCs w:val="22"/>
        </w:rPr>
        <w:t xml:space="preserve"> i Remontów</w:t>
      </w:r>
      <w:r w:rsidR="00D515A9" w:rsidRPr="00681501">
        <w:rPr>
          <w:rFonts w:asciiTheme="minorHAnsi" w:hAnsiTheme="minorHAnsi" w:cstheme="minorHAnsi"/>
          <w:sz w:val="22"/>
          <w:szCs w:val="22"/>
        </w:rPr>
        <w:t>;</w:t>
      </w:r>
    </w:p>
    <w:p w14:paraId="4D7AB877" w14:textId="007B9F20" w:rsidR="00430D35" w:rsidRPr="00681501" w:rsidRDefault="00430D35" w:rsidP="00A76609">
      <w:pPr>
        <w:numPr>
          <w:ilvl w:val="0"/>
          <w:numId w:val="3"/>
        </w:numPr>
        <w:suppressAutoHyphens/>
        <w:ind w:left="1276" w:hanging="425"/>
        <w:jc w:val="both"/>
        <w:rPr>
          <w:rFonts w:asciiTheme="minorHAnsi" w:hAnsiTheme="minorHAnsi" w:cstheme="minorHAnsi"/>
          <w:sz w:val="22"/>
          <w:szCs w:val="22"/>
        </w:rPr>
      </w:pPr>
      <w:r w:rsidRPr="00681501">
        <w:rPr>
          <w:rFonts w:asciiTheme="minorHAnsi" w:hAnsiTheme="minorHAnsi" w:cstheme="minorHAnsi"/>
          <w:sz w:val="22"/>
          <w:szCs w:val="22"/>
        </w:rPr>
        <w:t>Uzgodnienie projektów budowlanego i wykonawczego z Zamawiającym przed złożeniem wniosków o wydanie pozwoleń na budowę</w:t>
      </w:r>
      <w:r w:rsidR="00D515A9" w:rsidRPr="00681501">
        <w:rPr>
          <w:rFonts w:asciiTheme="minorHAnsi" w:hAnsiTheme="minorHAnsi" w:cstheme="minorHAnsi"/>
          <w:sz w:val="22"/>
          <w:szCs w:val="22"/>
        </w:rPr>
        <w:t>;</w:t>
      </w:r>
    </w:p>
    <w:p w14:paraId="78039BE5" w14:textId="30FB036B" w:rsidR="00430D35" w:rsidRPr="00AB5894" w:rsidRDefault="00A76609" w:rsidP="00A76609">
      <w:pPr>
        <w:numPr>
          <w:ilvl w:val="0"/>
          <w:numId w:val="3"/>
        </w:numPr>
        <w:suppressAutoHyphens/>
        <w:ind w:left="1276" w:hanging="425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</w:t>
      </w:r>
      <w:r w:rsidR="00430D35" w:rsidRPr="00AB5894">
        <w:rPr>
          <w:rFonts w:asciiTheme="minorHAnsi" w:hAnsiTheme="minorHAnsi" w:cstheme="minorHAnsi"/>
          <w:sz w:val="22"/>
          <w:szCs w:val="22"/>
        </w:rPr>
        <w:t xml:space="preserve">rzestrzegania wymagań zawartych w </w:t>
      </w:r>
      <w:r>
        <w:rPr>
          <w:rFonts w:asciiTheme="minorHAnsi" w:hAnsiTheme="minorHAnsi" w:cstheme="minorHAnsi"/>
          <w:sz w:val="22"/>
          <w:szCs w:val="22"/>
        </w:rPr>
        <w:t>Z</w:t>
      </w:r>
      <w:r w:rsidRPr="00AB5894">
        <w:rPr>
          <w:rFonts w:asciiTheme="minorHAnsi" w:hAnsiTheme="minorHAnsi" w:cstheme="minorHAnsi"/>
          <w:sz w:val="22"/>
          <w:szCs w:val="22"/>
        </w:rPr>
        <w:t xml:space="preserve">arządzeniu nr 140/21 </w:t>
      </w:r>
      <w:r>
        <w:rPr>
          <w:rFonts w:asciiTheme="minorHAnsi" w:hAnsiTheme="minorHAnsi" w:cstheme="minorHAnsi"/>
          <w:sz w:val="22"/>
          <w:szCs w:val="22"/>
        </w:rPr>
        <w:t>P</w:t>
      </w:r>
      <w:r w:rsidRPr="00AB5894">
        <w:rPr>
          <w:rFonts w:asciiTheme="minorHAnsi" w:hAnsiTheme="minorHAnsi" w:cstheme="minorHAnsi"/>
          <w:sz w:val="22"/>
          <w:szCs w:val="22"/>
        </w:rPr>
        <w:t xml:space="preserve">rezydenta </w:t>
      </w:r>
      <w:r>
        <w:rPr>
          <w:rFonts w:asciiTheme="minorHAnsi" w:hAnsiTheme="minorHAnsi" w:cstheme="minorHAnsi"/>
          <w:sz w:val="22"/>
          <w:szCs w:val="22"/>
        </w:rPr>
        <w:t>M</w:t>
      </w:r>
      <w:r w:rsidRPr="00AB5894">
        <w:rPr>
          <w:rFonts w:asciiTheme="minorHAnsi" w:hAnsiTheme="minorHAnsi" w:cstheme="minorHAnsi"/>
          <w:sz w:val="22"/>
          <w:szCs w:val="22"/>
        </w:rPr>
        <w:t xml:space="preserve">iasta </w:t>
      </w:r>
      <w:r>
        <w:rPr>
          <w:rFonts w:asciiTheme="minorHAnsi" w:hAnsiTheme="minorHAnsi" w:cstheme="minorHAnsi"/>
          <w:sz w:val="22"/>
          <w:szCs w:val="22"/>
        </w:rPr>
        <w:t>S</w:t>
      </w:r>
      <w:r w:rsidRPr="00AB5894">
        <w:rPr>
          <w:rFonts w:asciiTheme="minorHAnsi" w:hAnsiTheme="minorHAnsi" w:cstheme="minorHAnsi"/>
          <w:sz w:val="22"/>
          <w:szCs w:val="22"/>
        </w:rPr>
        <w:t xml:space="preserve">zczecin </w:t>
      </w:r>
      <w:r w:rsidR="00FC353E">
        <w:rPr>
          <w:rFonts w:asciiTheme="minorHAnsi" w:hAnsiTheme="minorHAnsi" w:cstheme="minorHAnsi"/>
          <w:sz w:val="22"/>
          <w:szCs w:val="22"/>
        </w:rPr>
        <w:br/>
      </w:r>
      <w:r w:rsidR="00430D35" w:rsidRPr="00AB5894">
        <w:rPr>
          <w:rFonts w:asciiTheme="minorHAnsi" w:hAnsiTheme="minorHAnsi" w:cstheme="minorHAnsi"/>
          <w:sz w:val="22"/>
          <w:szCs w:val="22"/>
        </w:rPr>
        <w:t>z dnia 23 marca 2021r. w sprawie Standardów utrzymania, ochrony i rozwoju terenów zieleni Miasta Szczecin oraz obowiązków służących ich wdrożeniu</w:t>
      </w:r>
      <w:r w:rsidR="00D515A9">
        <w:rPr>
          <w:rFonts w:asciiTheme="minorHAnsi" w:hAnsiTheme="minorHAnsi" w:cstheme="minorHAnsi"/>
          <w:sz w:val="22"/>
          <w:szCs w:val="22"/>
        </w:rPr>
        <w:t>;</w:t>
      </w:r>
    </w:p>
    <w:p w14:paraId="3D80AB42" w14:textId="4039BB67" w:rsidR="00430D35" w:rsidRPr="00AB5894" w:rsidRDefault="00A76609" w:rsidP="00A76609">
      <w:pPr>
        <w:numPr>
          <w:ilvl w:val="0"/>
          <w:numId w:val="3"/>
        </w:numPr>
        <w:suppressAutoHyphens/>
        <w:ind w:left="1276" w:hanging="425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</w:t>
      </w:r>
      <w:r w:rsidR="00430D35" w:rsidRPr="00AB5894">
        <w:rPr>
          <w:rFonts w:asciiTheme="minorHAnsi" w:hAnsiTheme="minorHAnsi" w:cstheme="minorHAnsi"/>
          <w:sz w:val="22"/>
          <w:szCs w:val="22"/>
        </w:rPr>
        <w:t xml:space="preserve">okonania uzgodnień z Administratorem terenu pod kątem wpływu przyjętych rozwiązań projektowych na koszt utrzymania zieleni oraz z Wydziałem Ochrony Środowiska </w:t>
      </w:r>
      <w:r w:rsidR="00125F35">
        <w:rPr>
          <w:rFonts w:asciiTheme="minorHAnsi" w:hAnsiTheme="minorHAnsi" w:cstheme="minorHAnsi"/>
          <w:sz w:val="22"/>
          <w:szCs w:val="22"/>
        </w:rPr>
        <w:t xml:space="preserve">UM Szczecin </w:t>
      </w:r>
      <w:r w:rsidR="00430D35" w:rsidRPr="00AB5894">
        <w:rPr>
          <w:rFonts w:asciiTheme="minorHAnsi" w:hAnsiTheme="minorHAnsi" w:cstheme="minorHAnsi"/>
          <w:sz w:val="22"/>
          <w:szCs w:val="22"/>
        </w:rPr>
        <w:t>pod kątem przyjętych rozwiązań dotyczących zieleni</w:t>
      </w:r>
      <w:r w:rsidR="00D515A9">
        <w:rPr>
          <w:rFonts w:asciiTheme="minorHAnsi" w:hAnsiTheme="minorHAnsi" w:cstheme="minorHAnsi"/>
          <w:sz w:val="22"/>
          <w:szCs w:val="22"/>
        </w:rPr>
        <w:t>;</w:t>
      </w:r>
    </w:p>
    <w:p w14:paraId="0C36E19D" w14:textId="04BDFF05" w:rsidR="00430D35" w:rsidRPr="00AB5894" w:rsidRDefault="00430D35" w:rsidP="00A76609">
      <w:pPr>
        <w:numPr>
          <w:ilvl w:val="0"/>
          <w:numId w:val="3"/>
        </w:numPr>
        <w:suppressAutoHyphens/>
        <w:ind w:left="1276" w:hanging="425"/>
        <w:jc w:val="both"/>
        <w:rPr>
          <w:rFonts w:asciiTheme="minorHAnsi" w:hAnsiTheme="minorHAnsi" w:cstheme="minorHAnsi"/>
          <w:sz w:val="22"/>
          <w:szCs w:val="22"/>
        </w:rPr>
      </w:pPr>
      <w:r w:rsidRPr="00AB5894">
        <w:rPr>
          <w:rFonts w:asciiTheme="minorHAnsi" w:hAnsiTheme="minorHAnsi" w:cstheme="minorHAnsi"/>
          <w:sz w:val="22"/>
          <w:szCs w:val="22"/>
        </w:rPr>
        <w:t xml:space="preserve">Wszystkie prace projektowe wykonać zgodnie z </w:t>
      </w:r>
      <w:r w:rsidR="00851E5D">
        <w:rPr>
          <w:rFonts w:asciiTheme="minorHAnsi" w:hAnsiTheme="minorHAnsi" w:cstheme="minorHAnsi"/>
          <w:sz w:val="22"/>
          <w:szCs w:val="22"/>
        </w:rPr>
        <w:t>zapytaniem ofertowym</w:t>
      </w:r>
      <w:r w:rsidRPr="00AB5894">
        <w:rPr>
          <w:rFonts w:asciiTheme="minorHAnsi" w:hAnsiTheme="minorHAnsi" w:cstheme="minorHAnsi"/>
          <w:sz w:val="22"/>
          <w:szCs w:val="22"/>
        </w:rPr>
        <w:t xml:space="preserve"> oraz postanowieniami umowy, obowiązującymi przepisami, normami i warunkami technicznymi oraz zasadami wiedzy technicznej i wymaganiami poczynionych uzgodnień</w:t>
      </w:r>
      <w:r w:rsidR="00D515A9">
        <w:rPr>
          <w:rFonts w:asciiTheme="minorHAnsi" w:hAnsiTheme="minorHAnsi" w:cstheme="minorHAnsi"/>
          <w:sz w:val="22"/>
          <w:szCs w:val="22"/>
        </w:rPr>
        <w:t>;</w:t>
      </w:r>
    </w:p>
    <w:p w14:paraId="307A0752" w14:textId="229958C5" w:rsidR="00430D35" w:rsidRPr="00AB5894" w:rsidRDefault="00430D35" w:rsidP="00A76609">
      <w:pPr>
        <w:numPr>
          <w:ilvl w:val="0"/>
          <w:numId w:val="3"/>
        </w:numPr>
        <w:suppressAutoHyphens/>
        <w:ind w:left="1276" w:hanging="425"/>
        <w:jc w:val="both"/>
        <w:rPr>
          <w:rFonts w:asciiTheme="minorHAnsi" w:hAnsiTheme="minorHAnsi" w:cstheme="minorHAnsi"/>
          <w:sz w:val="22"/>
          <w:szCs w:val="22"/>
        </w:rPr>
      </w:pPr>
      <w:r w:rsidRPr="00AB5894">
        <w:rPr>
          <w:rFonts w:asciiTheme="minorHAnsi" w:hAnsiTheme="minorHAnsi" w:cstheme="minorHAnsi"/>
          <w:sz w:val="22"/>
          <w:szCs w:val="22"/>
        </w:rPr>
        <w:t>Ponoszenie kosztów z tytułu uzyskania wszystkich wymaganych przepisami decyzji administracyjnych, uzgodnień, opinii i warunków technicznych i innych dokumentów umożliwiających uzyskanie pozwolenia na realizację inwestycji</w:t>
      </w:r>
      <w:r w:rsidR="00D515A9">
        <w:rPr>
          <w:rFonts w:asciiTheme="minorHAnsi" w:hAnsiTheme="minorHAnsi" w:cstheme="minorHAnsi"/>
          <w:sz w:val="22"/>
          <w:szCs w:val="22"/>
        </w:rPr>
        <w:t>;</w:t>
      </w:r>
    </w:p>
    <w:p w14:paraId="5477B2F9" w14:textId="07ED0ECE" w:rsidR="00430D35" w:rsidRPr="00681501" w:rsidRDefault="00430D35" w:rsidP="00A76609">
      <w:pPr>
        <w:numPr>
          <w:ilvl w:val="0"/>
          <w:numId w:val="3"/>
        </w:numPr>
        <w:suppressAutoHyphens/>
        <w:ind w:left="1276" w:hanging="425"/>
        <w:jc w:val="both"/>
        <w:rPr>
          <w:rFonts w:asciiTheme="minorHAnsi" w:hAnsiTheme="minorHAnsi" w:cstheme="minorHAnsi"/>
          <w:sz w:val="22"/>
          <w:szCs w:val="22"/>
        </w:rPr>
      </w:pPr>
      <w:r w:rsidRPr="00681501">
        <w:rPr>
          <w:rFonts w:asciiTheme="minorHAnsi" w:hAnsiTheme="minorHAnsi" w:cstheme="minorHAnsi"/>
          <w:sz w:val="22"/>
          <w:szCs w:val="22"/>
        </w:rPr>
        <w:t xml:space="preserve">Przygotowanie wniosku i uzyskanie zgody na realizację robót: pozwolenia na budowę lub zgłoszenia robót budowlanych z dowodami o braku sprzeciwu właściwego organu, zgodnie </w:t>
      </w:r>
      <w:r w:rsidR="00851E5D" w:rsidRPr="00681501">
        <w:rPr>
          <w:rFonts w:asciiTheme="minorHAnsi" w:hAnsiTheme="minorHAnsi" w:cstheme="minorHAnsi"/>
          <w:sz w:val="22"/>
          <w:szCs w:val="22"/>
        </w:rPr>
        <w:br/>
      </w:r>
      <w:r w:rsidRPr="00681501">
        <w:rPr>
          <w:rFonts w:asciiTheme="minorHAnsi" w:hAnsiTheme="minorHAnsi" w:cstheme="minorHAnsi"/>
          <w:sz w:val="22"/>
          <w:szCs w:val="22"/>
        </w:rPr>
        <w:t>z przepisami Prawa Budowlanego</w:t>
      </w:r>
      <w:r w:rsidR="00D515A9" w:rsidRPr="00681501">
        <w:rPr>
          <w:rFonts w:asciiTheme="minorHAnsi" w:hAnsiTheme="minorHAnsi" w:cstheme="minorHAnsi"/>
          <w:sz w:val="22"/>
          <w:szCs w:val="22"/>
        </w:rPr>
        <w:t>;</w:t>
      </w:r>
    </w:p>
    <w:p w14:paraId="0F19E0AA" w14:textId="149A2BBB" w:rsidR="00430D35" w:rsidRPr="00AB5894" w:rsidRDefault="00430D35" w:rsidP="00A76609">
      <w:pPr>
        <w:numPr>
          <w:ilvl w:val="0"/>
          <w:numId w:val="3"/>
        </w:numPr>
        <w:suppressAutoHyphens/>
        <w:ind w:left="1276" w:hanging="425"/>
        <w:jc w:val="both"/>
        <w:rPr>
          <w:rFonts w:asciiTheme="minorHAnsi" w:hAnsiTheme="minorHAnsi" w:cstheme="minorHAnsi"/>
          <w:sz w:val="22"/>
          <w:szCs w:val="22"/>
        </w:rPr>
      </w:pPr>
      <w:r w:rsidRPr="00AB5894">
        <w:rPr>
          <w:rFonts w:asciiTheme="minorHAnsi" w:hAnsiTheme="minorHAnsi" w:cstheme="minorHAnsi"/>
          <w:sz w:val="22"/>
          <w:szCs w:val="22"/>
        </w:rPr>
        <w:t xml:space="preserve">W trakcie trwania </w:t>
      </w:r>
      <w:r w:rsidR="008D31F2" w:rsidRPr="00AB5894">
        <w:rPr>
          <w:rFonts w:asciiTheme="minorHAnsi" w:hAnsiTheme="minorHAnsi" w:cstheme="minorHAnsi"/>
          <w:sz w:val="22"/>
          <w:szCs w:val="22"/>
        </w:rPr>
        <w:t>postępowania o udzielenie zamówienia publicznego</w:t>
      </w:r>
      <w:r w:rsidRPr="00AB5894">
        <w:rPr>
          <w:rFonts w:asciiTheme="minorHAnsi" w:hAnsiTheme="minorHAnsi" w:cstheme="minorHAnsi"/>
          <w:sz w:val="22"/>
          <w:szCs w:val="22"/>
        </w:rPr>
        <w:t xml:space="preserve"> na wykonawstwo robót budowlanych, projektant jest zobowiązany do udzielania wyjaśnień i odpowiedzi na pytania uczestników postępowania w części dotyczącej dokumentacji projektowej – w terminie wyznaczonym przez Zamawiającego</w:t>
      </w:r>
      <w:r w:rsidR="00D515A9">
        <w:rPr>
          <w:rFonts w:asciiTheme="minorHAnsi" w:hAnsiTheme="minorHAnsi" w:cstheme="minorHAnsi"/>
          <w:sz w:val="22"/>
          <w:szCs w:val="22"/>
        </w:rPr>
        <w:t>;</w:t>
      </w:r>
    </w:p>
    <w:p w14:paraId="6ECC83F1" w14:textId="77777777" w:rsidR="00430D35" w:rsidRPr="00AB5894" w:rsidRDefault="00430D35" w:rsidP="00A76609">
      <w:pPr>
        <w:numPr>
          <w:ilvl w:val="0"/>
          <w:numId w:val="3"/>
        </w:numPr>
        <w:suppressAutoHyphens/>
        <w:ind w:left="1276" w:hanging="425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B5894">
        <w:rPr>
          <w:rFonts w:asciiTheme="minorHAnsi" w:hAnsiTheme="minorHAnsi" w:cstheme="minorHAnsi"/>
          <w:sz w:val="22"/>
          <w:szCs w:val="22"/>
        </w:rPr>
        <w:t xml:space="preserve">Sprawowanie nadzoru autorskiego w trakcie realizacji robót budowlanych. </w:t>
      </w:r>
    </w:p>
    <w:p w14:paraId="7A5D72B0" w14:textId="501B5912" w:rsidR="00430D35" w:rsidRPr="00A76609" w:rsidRDefault="00430D35" w:rsidP="00A76609">
      <w:pPr>
        <w:pStyle w:val="Akapitzlist"/>
        <w:numPr>
          <w:ilvl w:val="0"/>
          <w:numId w:val="12"/>
        </w:numPr>
        <w:suppressAutoHyphens/>
        <w:spacing w:before="120"/>
        <w:ind w:left="850" w:hanging="425"/>
        <w:contextualSpacing w:val="0"/>
        <w:jc w:val="both"/>
        <w:rPr>
          <w:rFonts w:asciiTheme="minorHAnsi" w:hAnsiTheme="minorHAnsi" w:cstheme="minorHAnsi"/>
          <w:b/>
          <w:sz w:val="22"/>
          <w:szCs w:val="22"/>
          <w:lang w:eastAsia="pl-PL"/>
        </w:rPr>
      </w:pPr>
      <w:r w:rsidRPr="00A76609">
        <w:rPr>
          <w:rFonts w:asciiTheme="minorHAnsi" w:hAnsiTheme="minorHAnsi" w:cstheme="minorHAnsi"/>
          <w:b/>
          <w:sz w:val="22"/>
          <w:szCs w:val="22"/>
          <w:lang w:eastAsia="pl-PL"/>
        </w:rPr>
        <w:t>Warunki dotyczące dostarczenia dokumentacji</w:t>
      </w:r>
    </w:p>
    <w:p w14:paraId="6E05C45E" w14:textId="77777777" w:rsidR="00430D35" w:rsidRPr="00AB5894" w:rsidRDefault="00430D35" w:rsidP="00A76609">
      <w:pPr>
        <w:numPr>
          <w:ilvl w:val="0"/>
          <w:numId w:val="4"/>
        </w:numPr>
        <w:ind w:left="1276" w:hanging="425"/>
        <w:jc w:val="both"/>
        <w:rPr>
          <w:rFonts w:asciiTheme="minorHAnsi" w:hAnsiTheme="minorHAnsi" w:cstheme="minorHAnsi"/>
          <w:sz w:val="22"/>
          <w:szCs w:val="22"/>
        </w:rPr>
      </w:pPr>
      <w:r w:rsidRPr="00AB5894">
        <w:rPr>
          <w:rFonts w:asciiTheme="minorHAnsi" w:hAnsiTheme="minorHAnsi" w:cstheme="minorHAnsi"/>
          <w:sz w:val="22"/>
          <w:szCs w:val="22"/>
        </w:rPr>
        <w:t>Wymagana ilość egzemplarzy w wersji papierowej:</w:t>
      </w:r>
    </w:p>
    <w:p w14:paraId="6E4B42DB" w14:textId="4FB8F87B" w:rsidR="00430D35" w:rsidRPr="00681501" w:rsidRDefault="00430D35" w:rsidP="00A76609">
      <w:pPr>
        <w:pStyle w:val="Tekstpodstawowy2"/>
        <w:numPr>
          <w:ilvl w:val="0"/>
          <w:numId w:val="5"/>
        </w:numPr>
        <w:spacing w:after="0" w:line="240" w:lineRule="auto"/>
        <w:ind w:left="1701" w:hanging="425"/>
        <w:jc w:val="both"/>
        <w:rPr>
          <w:rFonts w:asciiTheme="minorHAnsi" w:hAnsiTheme="minorHAnsi" w:cstheme="minorHAnsi"/>
          <w:sz w:val="22"/>
          <w:szCs w:val="22"/>
        </w:rPr>
      </w:pPr>
      <w:r w:rsidRPr="00681501">
        <w:rPr>
          <w:rFonts w:asciiTheme="minorHAnsi" w:hAnsiTheme="minorHAnsi" w:cstheme="minorHAnsi"/>
          <w:sz w:val="22"/>
          <w:szCs w:val="22"/>
        </w:rPr>
        <w:t xml:space="preserve">projekt budowlany branży sanitarnej </w:t>
      </w:r>
      <w:r w:rsidR="001F13A9">
        <w:rPr>
          <w:rFonts w:asciiTheme="minorHAnsi" w:hAnsiTheme="minorHAnsi" w:cstheme="minorHAnsi"/>
          <w:sz w:val="22"/>
          <w:szCs w:val="22"/>
        </w:rPr>
        <w:t xml:space="preserve">i konstrukcyjnej </w:t>
      </w:r>
      <w:r w:rsidRPr="00681501">
        <w:rPr>
          <w:rFonts w:asciiTheme="minorHAnsi" w:hAnsiTheme="minorHAnsi" w:cstheme="minorHAnsi"/>
          <w:sz w:val="22"/>
          <w:szCs w:val="22"/>
        </w:rPr>
        <w:t>– 3 egz.</w:t>
      </w:r>
      <w:r w:rsidR="00A76609">
        <w:rPr>
          <w:rFonts w:asciiTheme="minorHAnsi" w:hAnsiTheme="minorHAnsi" w:cstheme="minorHAnsi"/>
          <w:sz w:val="22"/>
          <w:szCs w:val="22"/>
        </w:rPr>
        <w:t>,</w:t>
      </w:r>
    </w:p>
    <w:p w14:paraId="5850BD60" w14:textId="0A5A516E" w:rsidR="00430D35" w:rsidRPr="00AB5894" w:rsidRDefault="00430D35" w:rsidP="00A76609">
      <w:pPr>
        <w:pStyle w:val="Tekstpodstawowy2"/>
        <w:numPr>
          <w:ilvl w:val="0"/>
          <w:numId w:val="5"/>
        </w:numPr>
        <w:spacing w:after="0" w:line="240" w:lineRule="auto"/>
        <w:ind w:left="1701" w:hanging="425"/>
        <w:jc w:val="both"/>
        <w:rPr>
          <w:rFonts w:asciiTheme="minorHAnsi" w:hAnsiTheme="minorHAnsi" w:cstheme="minorHAnsi"/>
          <w:sz w:val="22"/>
          <w:szCs w:val="22"/>
        </w:rPr>
      </w:pPr>
      <w:r w:rsidRPr="00AB5894">
        <w:rPr>
          <w:rFonts w:asciiTheme="minorHAnsi" w:hAnsiTheme="minorHAnsi" w:cstheme="minorHAnsi"/>
          <w:sz w:val="22"/>
          <w:szCs w:val="22"/>
        </w:rPr>
        <w:t xml:space="preserve">projekt </w:t>
      </w:r>
      <w:r w:rsidR="001F13A9">
        <w:rPr>
          <w:rFonts w:asciiTheme="minorHAnsi" w:hAnsiTheme="minorHAnsi" w:cstheme="minorHAnsi"/>
          <w:sz w:val="22"/>
          <w:szCs w:val="22"/>
        </w:rPr>
        <w:t>wykonawczy</w:t>
      </w:r>
      <w:r w:rsidRPr="00AB5894">
        <w:rPr>
          <w:rFonts w:asciiTheme="minorHAnsi" w:hAnsiTheme="minorHAnsi" w:cstheme="minorHAnsi"/>
          <w:sz w:val="22"/>
          <w:szCs w:val="22"/>
        </w:rPr>
        <w:t xml:space="preserve"> branży sanitarnej </w:t>
      </w:r>
      <w:r w:rsidR="001F13A9">
        <w:rPr>
          <w:rFonts w:asciiTheme="minorHAnsi" w:hAnsiTheme="minorHAnsi" w:cstheme="minorHAnsi"/>
          <w:sz w:val="22"/>
          <w:szCs w:val="22"/>
        </w:rPr>
        <w:t xml:space="preserve">i konstrukcyjnej </w:t>
      </w:r>
      <w:r w:rsidRPr="00AB5894">
        <w:rPr>
          <w:rFonts w:asciiTheme="minorHAnsi" w:hAnsiTheme="minorHAnsi" w:cstheme="minorHAnsi"/>
          <w:sz w:val="22"/>
          <w:szCs w:val="22"/>
        </w:rPr>
        <w:t>– 3 egz.</w:t>
      </w:r>
      <w:r w:rsidR="00A76609">
        <w:rPr>
          <w:rFonts w:asciiTheme="minorHAnsi" w:hAnsiTheme="minorHAnsi" w:cstheme="minorHAnsi"/>
          <w:sz w:val="22"/>
          <w:szCs w:val="22"/>
        </w:rPr>
        <w:t>,</w:t>
      </w:r>
    </w:p>
    <w:p w14:paraId="2C7DE26B" w14:textId="057F9C59" w:rsidR="00430D35" w:rsidRPr="00AB5894" w:rsidRDefault="00430D35" w:rsidP="00A76609">
      <w:pPr>
        <w:pStyle w:val="Tekstpodstawowy2"/>
        <w:numPr>
          <w:ilvl w:val="0"/>
          <w:numId w:val="5"/>
        </w:numPr>
        <w:spacing w:after="0" w:line="240" w:lineRule="auto"/>
        <w:ind w:left="1701" w:hanging="425"/>
        <w:jc w:val="both"/>
        <w:rPr>
          <w:rFonts w:asciiTheme="minorHAnsi" w:hAnsiTheme="minorHAnsi" w:cstheme="minorHAnsi"/>
          <w:sz w:val="22"/>
          <w:szCs w:val="22"/>
        </w:rPr>
      </w:pPr>
      <w:r w:rsidRPr="00AB5894">
        <w:rPr>
          <w:rFonts w:asciiTheme="minorHAnsi" w:hAnsiTheme="minorHAnsi" w:cstheme="minorHAnsi"/>
          <w:sz w:val="22"/>
          <w:szCs w:val="22"/>
        </w:rPr>
        <w:t>informacja BIOZ - 2 egz.</w:t>
      </w:r>
      <w:r w:rsidR="00A76609">
        <w:rPr>
          <w:rFonts w:asciiTheme="minorHAnsi" w:hAnsiTheme="minorHAnsi" w:cstheme="minorHAnsi"/>
          <w:sz w:val="22"/>
          <w:szCs w:val="22"/>
        </w:rPr>
        <w:t>,</w:t>
      </w:r>
    </w:p>
    <w:p w14:paraId="7463F4D7" w14:textId="3DC48751" w:rsidR="00430D35" w:rsidRPr="00AB5894" w:rsidRDefault="00430D35" w:rsidP="00A76609">
      <w:pPr>
        <w:pStyle w:val="Tekstpodstawowy2"/>
        <w:numPr>
          <w:ilvl w:val="0"/>
          <w:numId w:val="5"/>
        </w:numPr>
        <w:spacing w:after="0" w:line="240" w:lineRule="auto"/>
        <w:ind w:left="1701" w:hanging="425"/>
        <w:jc w:val="both"/>
        <w:rPr>
          <w:rFonts w:asciiTheme="minorHAnsi" w:hAnsiTheme="minorHAnsi" w:cstheme="minorHAnsi"/>
          <w:sz w:val="22"/>
          <w:szCs w:val="22"/>
        </w:rPr>
      </w:pPr>
      <w:r w:rsidRPr="00AB5894">
        <w:rPr>
          <w:rFonts w:asciiTheme="minorHAnsi" w:hAnsiTheme="minorHAnsi" w:cstheme="minorHAnsi"/>
          <w:sz w:val="22"/>
          <w:szCs w:val="22"/>
        </w:rPr>
        <w:t>dokumentacja geotechniczna - 2 egz.</w:t>
      </w:r>
      <w:r w:rsidR="00A76609">
        <w:rPr>
          <w:rFonts w:asciiTheme="minorHAnsi" w:hAnsiTheme="minorHAnsi" w:cstheme="minorHAnsi"/>
          <w:sz w:val="22"/>
          <w:szCs w:val="22"/>
        </w:rPr>
        <w:t>,</w:t>
      </w:r>
    </w:p>
    <w:p w14:paraId="39B4D15E" w14:textId="6A07B4EC" w:rsidR="00430D35" w:rsidRPr="00AB5894" w:rsidRDefault="00430D35" w:rsidP="00A76609">
      <w:pPr>
        <w:pStyle w:val="Tekstpodstawowy2"/>
        <w:numPr>
          <w:ilvl w:val="0"/>
          <w:numId w:val="5"/>
        </w:numPr>
        <w:spacing w:after="0" w:line="240" w:lineRule="auto"/>
        <w:ind w:left="1701" w:hanging="425"/>
        <w:jc w:val="both"/>
        <w:rPr>
          <w:rFonts w:asciiTheme="minorHAnsi" w:hAnsiTheme="minorHAnsi" w:cstheme="minorHAnsi"/>
          <w:sz w:val="22"/>
          <w:szCs w:val="22"/>
        </w:rPr>
      </w:pPr>
      <w:r w:rsidRPr="00AB5894">
        <w:rPr>
          <w:rFonts w:asciiTheme="minorHAnsi" w:hAnsiTheme="minorHAnsi" w:cstheme="minorHAnsi"/>
          <w:sz w:val="22"/>
          <w:szCs w:val="22"/>
        </w:rPr>
        <w:t>Specyfikacja techniczna wykonania i odbioru robót - 2 egz.</w:t>
      </w:r>
      <w:r w:rsidR="00A76609">
        <w:rPr>
          <w:rFonts w:asciiTheme="minorHAnsi" w:hAnsiTheme="minorHAnsi" w:cstheme="minorHAnsi"/>
          <w:sz w:val="22"/>
          <w:szCs w:val="22"/>
        </w:rPr>
        <w:t>,</w:t>
      </w:r>
    </w:p>
    <w:p w14:paraId="68D0E753" w14:textId="64DFED1A" w:rsidR="00430D35" w:rsidRPr="00AB5894" w:rsidRDefault="00430D35" w:rsidP="00A76609">
      <w:pPr>
        <w:pStyle w:val="Tekstpodstawowy2"/>
        <w:numPr>
          <w:ilvl w:val="0"/>
          <w:numId w:val="5"/>
        </w:numPr>
        <w:spacing w:after="0" w:line="240" w:lineRule="auto"/>
        <w:ind w:left="1701" w:hanging="425"/>
        <w:jc w:val="both"/>
        <w:rPr>
          <w:rFonts w:asciiTheme="minorHAnsi" w:hAnsiTheme="minorHAnsi" w:cstheme="minorHAnsi"/>
          <w:sz w:val="22"/>
          <w:szCs w:val="22"/>
        </w:rPr>
      </w:pPr>
      <w:r w:rsidRPr="00AB5894">
        <w:rPr>
          <w:rFonts w:asciiTheme="minorHAnsi" w:hAnsiTheme="minorHAnsi" w:cstheme="minorHAnsi"/>
          <w:sz w:val="22"/>
          <w:szCs w:val="22"/>
        </w:rPr>
        <w:t>Przedmiary robót  - 2 egz.</w:t>
      </w:r>
      <w:r w:rsidR="00A76609">
        <w:rPr>
          <w:rFonts w:asciiTheme="minorHAnsi" w:hAnsiTheme="minorHAnsi" w:cstheme="minorHAnsi"/>
          <w:sz w:val="22"/>
          <w:szCs w:val="22"/>
        </w:rPr>
        <w:t>,</w:t>
      </w:r>
    </w:p>
    <w:p w14:paraId="314755BC" w14:textId="34BF16F9" w:rsidR="00430D35" w:rsidRPr="00AB5894" w:rsidRDefault="00430D35" w:rsidP="00A76609">
      <w:pPr>
        <w:pStyle w:val="Tekstpodstawowy2"/>
        <w:numPr>
          <w:ilvl w:val="0"/>
          <w:numId w:val="5"/>
        </w:numPr>
        <w:spacing w:after="0" w:line="240" w:lineRule="auto"/>
        <w:ind w:left="1701" w:hanging="425"/>
        <w:jc w:val="both"/>
        <w:rPr>
          <w:rFonts w:asciiTheme="minorHAnsi" w:hAnsiTheme="minorHAnsi" w:cstheme="minorHAnsi"/>
          <w:sz w:val="22"/>
          <w:szCs w:val="22"/>
        </w:rPr>
      </w:pPr>
      <w:r w:rsidRPr="00AB5894">
        <w:rPr>
          <w:rFonts w:asciiTheme="minorHAnsi" w:hAnsiTheme="minorHAnsi" w:cstheme="minorHAnsi"/>
          <w:sz w:val="22"/>
          <w:szCs w:val="22"/>
        </w:rPr>
        <w:t>Kosztorys  inwestorski - 1 egz.</w:t>
      </w:r>
      <w:r w:rsidR="00A76609">
        <w:rPr>
          <w:rFonts w:asciiTheme="minorHAnsi" w:hAnsiTheme="minorHAnsi" w:cstheme="minorHAnsi"/>
          <w:sz w:val="22"/>
          <w:szCs w:val="22"/>
        </w:rPr>
        <w:t>,</w:t>
      </w:r>
    </w:p>
    <w:p w14:paraId="18B0ED6F" w14:textId="5432F008" w:rsidR="00430D35" w:rsidRPr="00AB5894" w:rsidRDefault="00430D35" w:rsidP="00A76609">
      <w:pPr>
        <w:numPr>
          <w:ilvl w:val="0"/>
          <w:numId w:val="4"/>
        </w:numPr>
        <w:ind w:left="1276" w:hanging="425"/>
        <w:jc w:val="both"/>
        <w:rPr>
          <w:rFonts w:asciiTheme="minorHAnsi" w:hAnsiTheme="minorHAnsi" w:cstheme="minorHAnsi"/>
          <w:sz w:val="22"/>
          <w:szCs w:val="22"/>
        </w:rPr>
      </w:pPr>
      <w:r w:rsidRPr="00AB5894">
        <w:rPr>
          <w:rFonts w:asciiTheme="minorHAnsi" w:hAnsiTheme="minorHAnsi" w:cstheme="minorHAnsi"/>
          <w:sz w:val="22"/>
          <w:szCs w:val="22"/>
        </w:rPr>
        <w:t>Dokumentacja projektowo-kosztorysowa wraz z mapą do celów projektowych w wersji elektronicznej - 2 egz.</w:t>
      </w:r>
      <w:r w:rsidR="00A76609">
        <w:rPr>
          <w:rFonts w:asciiTheme="minorHAnsi" w:hAnsiTheme="minorHAnsi" w:cstheme="minorHAnsi"/>
          <w:sz w:val="22"/>
          <w:szCs w:val="22"/>
        </w:rPr>
        <w:t>,</w:t>
      </w:r>
    </w:p>
    <w:p w14:paraId="56917086" w14:textId="77777777" w:rsidR="00430D35" w:rsidRPr="00AB5894" w:rsidRDefault="00430D35" w:rsidP="00A76609">
      <w:pPr>
        <w:numPr>
          <w:ilvl w:val="0"/>
          <w:numId w:val="4"/>
        </w:numPr>
        <w:ind w:left="1276" w:hanging="425"/>
        <w:jc w:val="both"/>
        <w:rPr>
          <w:rFonts w:asciiTheme="minorHAnsi" w:hAnsiTheme="minorHAnsi" w:cstheme="minorHAnsi"/>
          <w:sz w:val="22"/>
          <w:szCs w:val="22"/>
        </w:rPr>
      </w:pPr>
      <w:r w:rsidRPr="00AB5894">
        <w:rPr>
          <w:rFonts w:asciiTheme="minorHAnsi" w:hAnsiTheme="minorHAnsi" w:cstheme="minorHAnsi"/>
          <w:sz w:val="22"/>
          <w:szCs w:val="22"/>
        </w:rPr>
        <w:t>Formaty plików dokumentacji:</w:t>
      </w:r>
    </w:p>
    <w:p w14:paraId="24969D2C" w14:textId="4F78F7AF" w:rsidR="00430D35" w:rsidRPr="00AB5894" w:rsidRDefault="00430D35" w:rsidP="00A76609">
      <w:pPr>
        <w:pStyle w:val="Tekstpodstawowy2"/>
        <w:numPr>
          <w:ilvl w:val="0"/>
          <w:numId w:val="6"/>
        </w:numPr>
        <w:spacing w:after="0" w:line="240" w:lineRule="auto"/>
        <w:ind w:left="1701" w:hanging="425"/>
        <w:jc w:val="both"/>
        <w:rPr>
          <w:rFonts w:asciiTheme="minorHAnsi" w:hAnsiTheme="minorHAnsi" w:cstheme="minorHAnsi"/>
          <w:sz w:val="22"/>
          <w:szCs w:val="22"/>
        </w:rPr>
      </w:pPr>
      <w:r w:rsidRPr="00AB5894">
        <w:rPr>
          <w:rFonts w:asciiTheme="minorHAnsi" w:hAnsiTheme="minorHAnsi" w:cstheme="minorHAnsi"/>
          <w:sz w:val="22"/>
          <w:szCs w:val="22"/>
        </w:rPr>
        <w:t>DWG – rysunki i mapy</w:t>
      </w:r>
      <w:r w:rsidR="00A76609">
        <w:rPr>
          <w:rFonts w:asciiTheme="minorHAnsi" w:hAnsiTheme="minorHAnsi" w:cstheme="minorHAnsi"/>
          <w:sz w:val="22"/>
          <w:szCs w:val="22"/>
        </w:rPr>
        <w:t>,</w:t>
      </w:r>
    </w:p>
    <w:p w14:paraId="41186851" w14:textId="42222DEE" w:rsidR="00430D35" w:rsidRPr="00AB5894" w:rsidRDefault="00430D35" w:rsidP="00A76609">
      <w:pPr>
        <w:pStyle w:val="Tekstpodstawowy2"/>
        <w:numPr>
          <w:ilvl w:val="0"/>
          <w:numId w:val="6"/>
        </w:numPr>
        <w:spacing w:after="0" w:line="240" w:lineRule="auto"/>
        <w:ind w:left="1701" w:hanging="425"/>
        <w:jc w:val="both"/>
        <w:rPr>
          <w:rFonts w:asciiTheme="minorHAnsi" w:hAnsiTheme="minorHAnsi" w:cstheme="minorHAnsi"/>
          <w:sz w:val="22"/>
          <w:szCs w:val="22"/>
        </w:rPr>
      </w:pPr>
      <w:r w:rsidRPr="00AB5894">
        <w:rPr>
          <w:rFonts w:asciiTheme="minorHAnsi" w:hAnsiTheme="minorHAnsi" w:cstheme="minorHAnsi"/>
          <w:sz w:val="22"/>
          <w:szCs w:val="22"/>
        </w:rPr>
        <w:t>DOC – Specyfikacje i opisy projektów</w:t>
      </w:r>
      <w:r w:rsidR="00A76609">
        <w:rPr>
          <w:rFonts w:asciiTheme="minorHAnsi" w:hAnsiTheme="minorHAnsi" w:cstheme="minorHAnsi"/>
          <w:sz w:val="22"/>
          <w:szCs w:val="22"/>
        </w:rPr>
        <w:t>,</w:t>
      </w:r>
    </w:p>
    <w:p w14:paraId="6066C244" w14:textId="6AF9DDA9" w:rsidR="00430D35" w:rsidRPr="00AB5894" w:rsidRDefault="00430D35" w:rsidP="00A76609">
      <w:pPr>
        <w:pStyle w:val="Tekstpodstawowy2"/>
        <w:numPr>
          <w:ilvl w:val="0"/>
          <w:numId w:val="6"/>
        </w:numPr>
        <w:spacing w:after="0" w:line="240" w:lineRule="auto"/>
        <w:ind w:left="1701" w:hanging="425"/>
        <w:jc w:val="both"/>
        <w:rPr>
          <w:rFonts w:asciiTheme="minorHAnsi" w:hAnsiTheme="minorHAnsi" w:cstheme="minorHAnsi"/>
          <w:sz w:val="22"/>
          <w:szCs w:val="22"/>
        </w:rPr>
      </w:pPr>
      <w:r w:rsidRPr="00AB5894">
        <w:rPr>
          <w:rFonts w:asciiTheme="minorHAnsi" w:hAnsiTheme="minorHAnsi" w:cstheme="minorHAnsi"/>
          <w:sz w:val="22"/>
          <w:szCs w:val="22"/>
        </w:rPr>
        <w:t>ATH – Przedmiary i kosztorysy</w:t>
      </w:r>
      <w:r w:rsidR="00A76609">
        <w:rPr>
          <w:rFonts w:asciiTheme="minorHAnsi" w:hAnsiTheme="minorHAnsi" w:cstheme="minorHAnsi"/>
          <w:sz w:val="22"/>
          <w:szCs w:val="22"/>
        </w:rPr>
        <w:t>,</w:t>
      </w:r>
    </w:p>
    <w:p w14:paraId="2CE417A4" w14:textId="7D0DA120" w:rsidR="00430D35" w:rsidRPr="00AB5894" w:rsidRDefault="00430D35" w:rsidP="00A76609">
      <w:pPr>
        <w:pStyle w:val="Tekstpodstawowy2"/>
        <w:numPr>
          <w:ilvl w:val="0"/>
          <w:numId w:val="6"/>
        </w:numPr>
        <w:spacing w:after="0" w:line="240" w:lineRule="auto"/>
        <w:ind w:left="1701" w:hanging="425"/>
        <w:jc w:val="both"/>
        <w:rPr>
          <w:rFonts w:asciiTheme="minorHAnsi" w:hAnsiTheme="minorHAnsi" w:cstheme="minorHAnsi"/>
          <w:sz w:val="22"/>
          <w:szCs w:val="22"/>
        </w:rPr>
      </w:pPr>
      <w:r w:rsidRPr="00AB5894">
        <w:rPr>
          <w:rFonts w:asciiTheme="minorHAnsi" w:hAnsiTheme="minorHAnsi" w:cstheme="minorHAnsi"/>
          <w:sz w:val="22"/>
          <w:szCs w:val="22"/>
        </w:rPr>
        <w:t>PDF – całość dokumentacji</w:t>
      </w:r>
      <w:r w:rsidR="00A76609">
        <w:rPr>
          <w:rFonts w:asciiTheme="minorHAnsi" w:hAnsiTheme="minorHAnsi" w:cstheme="minorHAnsi"/>
          <w:sz w:val="22"/>
          <w:szCs w:val="22"/>
        </w:rPr>
        <w:t>,</w:t>
      </w:r>
    </w:p>
    <w:p w14:paraId="2CB9D406" w14:textId="477DE982" w:rsidR="00E05E9B" w:rsidRPr="003C000F" w:rsidRDefault="00430D35" w:rsidP="00A76609">
      <w:pPr>
        <w:pStyle w:val="Akapitzlist"/>
        <w:suppressAutoHyphens/>
        <w:ind w:left="851" w:firstLine="424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B5894">
        <w:rPr>
          <w:rFonts w:asciiTheme="minorHAnsi" w:hAnsiTheme="minorHAnsi" w:cstheme="minorHAnsi"/>
          <w:sz w:val="22"/>
          <w:szCs w:val="22"/>
          <w:lang w:eastAsia="pl-PL"/>
        </w:rPr>
        <w:t>Pliki nie mogą posiadać zabezpieczeń przed kopiowaniem i edycją.</w:t>
      </w:r>
    </w:p>
    <w:p w14:paraId="306015A1" w14:textId="26FAC551" w:rsidR="00667453" w:rsidRPr="00A76609" w:rsidRDefault="00430D35" w:rsidP="00A76609">
      <w:pPr>
        <w:pStyle w:val="Akapitzlist"/>
        <w:numPr>
          <w:ilvl w:val="0"/>
          <w:numId w:val="12"/>
        </w:numPr>
        <w:suppressAutoHyphens/>
        <w:spacing w:before="120"/>
        <w:ind w:left="850" w:hanging="425"/>
        <w:contextualSpacing w:val="0"/>
        <w:jc w:val="both"/>
        <w:rPr>
          <w:rFonts w:asciiTheme="minorHAnsi" w:hAnsiTheme="minorHAnsi" w:cstheme="minorHAnsi"/>
          <w:b/>
          <w:sz w:val="22"/>
          <w:szCs w:val="22"/>
          <w:lang w:eastAsia="pl-PL"/>
        </w:rPr>
      </w:pPr>
      <w:r w:rsidRPr="00A76609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Warunki sprawowania nadzoru autorskiego. </w:t>
      </w:r>
    </w:p>
    <w:p w14:paraId="1D9C10B4" w14:textId="0BD2C870" w:rsidR="00430D35" w:rsidRPr="00AB5894" w:rsidRDefault="00430D35" w:rsidP="00A76609">
      <w:pPr>
        <w:suppressAutoHyphens/>
        <w:ind w:left="850"/>
        <w:jc w:val="both"/>
        <w:rPr>
          <w:rFonts w:asciiTheme="minorHAnsi" w:hAnsiTheme="minorHAnsi" w:cstheme="minorHAnsi"/>
          <w:b/>
          <w:sz w:val="22"/>
          <w:szCs w:val="22"/>
          <w:lang w:eastAsia="pl-PL"/>
        </w:rPr>
      </w:pPr>
      <w:r w:rsidRPr="00AB5894">
        <w:rPr>
          <w:rFonts w:asciiTheme="minorHAnsi" w:hAnsiTheme="minorHAnsi" w:cstheme="minorHAnsi"/>
          <w:sz w:val="22"/>
          <w:szCs w:val="22"/>
          <w:lang w:eastAsia="pl-PL"/>
        </w:rPr>
        <w:t>W ramach pełnienia czynności wynikających z nadzoru autorskiego Wykonawca zobowiązany będzie do:</w:t>
      </w:r>
    </w:p>
    <w:p w14:paraId="073985B6" w14:textId="5B01658B" w:rsidR="00430D35" w:rsidRPr="00AB5894" w:rsidRDefault="00A76609" w:rsidP="00A76609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59" w:lineRule="auto"/>
        <w:ind w:left="1276" w:hanging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</w:t>
      </w:r>
      <w:r w:rsidR="00430D35" w:rsidRPr="00AB5894">
        <w:rPr>
          <w:rFonts w:asciiTheme="minorHAnsi" w:hAnsiTheme="minorHAnsi" w:cstheme="minorHAnsi"/>
          <w:sz w:val="22"/>
          <w:szCs w:val="22"/>
        </w:rPr>
        <w:t>twierdzania w toku prowadzonych robót budowlanych zgodności realizacji z projektem</w:t>
      </w:r>
      <w:r>
        <w:rPr>
          <w:rFonts w:asciiTheme="minorHAnsi" w:hAnsiTheme="minorHAnsi" w:cstheme="minorHAnsi"/>
          <w:sz w:val="22"/>
          <w:szCs w:val="22"/>
        </w:rPr>
        <w:t>;</w:t>
      </w:r>
    </w:p>
    <w:p w14:paraId="44CB530F" w14:textId="108739CC" w:rsidR="00430D35" w:rsidRPr="00AB5894" w:rsidRDefault="00A76609" w:rsidP="00A76609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120" w:after="160" w:line="259" w:lineRule="auto"/>
        <w:ind w:left="1276" w:hanging="425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</w:t>
      </w:r>
      <w:r w:rsidR="00430D35" w:rsidRPr="00AB5894">
        <w:rPr>
          <w:rFonts w:asciiTheme="minorHAnsi" w:hAnsiTheme="minorHAnsi" w:cstheme="minorHAnsi"/>
          <w:sz w:val="22"/>
          <w:szCs w:val="22"/>
        </w:rPr>
        <w:t>ktualizacji kosztorysu inwestorskiego</w:t>
      </w:r>
      <w:r>
        <w:rPr>
          <w:rFonts w:asciiTheme="minorHAnsi" w:hAnsiTheme="minorHAnsi" w:cstheme="minorHAnsi"/>
          <w:sz w:val="22"/>
          <w:szCs w:val="22"/>
        </w:rPr>
        <w:t>;</w:t>
      </w:r>
    </w:p>
    <w:p w14:paraId="473E4C47" w14:textId="4E36148C" w:rsidR="00430D35" w:rsidRPr="00AB5894" w:rsidRDefault="00A76609" w:rsidP="00A76609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160" w:line="259" w:lineRule="auto"/>
        <w:ind w:left="1276" w:hanging="425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</w:t>
      </w:r>
      <w:r w:rsidR="00430D35" w:rsidRPr="00AB5894">
        <w:rPr>
          <w:rFonts w:asciiTheme="minorHAnsi" w:hAnsiTheme="minorHAnsi" w:cstheme="minorHAnsi"/>
          <w:sz w:val="22"/>
          <w:szCs w:val="22"/>
        </w:rPr>
        <w:t>yjaśniania wątpliwości i akceptacja powstałych w toku realizacji robót zmian dotyczących projektu budowlanego i zawartych w nim rozwiązań oraz ewentualne uszczegóławianie dokumentacji projektowej, w terminie dostosowanym do potrzeb budowy</w:t>
      </w:r>
      <w:r>
        <w:rPr>
          <w:rFonts w:asciiTheme="minorHAnsi" w:hAnsiTheme="minorHAnsi" w:cstheme="minorHAnsi"/>
          <w:sz w:val="22"/>
          <w:szCs w:val="22"/>
        </w:rPr>
        <w:t>;</w:t>
      </w:r>
    </w:p>
    <w:p w14:paraId="3C0113DD" w14:textId="1E3E6EBB" w:rsidR="00430D35" w:rsidRPr="00AB5894" w:rsidRDefault="00A76609" w:rsidP="00A76609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160" w:line="259" w:lineRule="auto"/>
        <w:ind w:left="1276" w:hanging="425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U</w:t>
      </w:r>
      <w:r w:rsidR="00430D35" w:rsidRPr="00AB5894">
        <w:rPr>
          <w:rFonts w:asciiTheme="minorHAnsi" w:hAnsiTheme="minorHAnsi" w:cstheme="minorHAnsi"/>
          <w:sz w:val="22"/>
          <w:szCs w:val="22"/>
        </w:rPr>
        <w:t xml:space="preserve">zgadniania z Zamawiającym, Wykonawcą Robót i Nadzorem Inwestorskim możliwości wprowadzenia rozwiązań zamiennych w stosunku do przewidzianych w dokumentacji projektowej, w odniesieniu do materiałów i konstrukcji oraz rozwiązań technicznych </w:t>
      </w:r>
      <w:r w:rsidR="00E05E9B">
        <w:rPr>
          <w:rFonts w:asciiTheme="minorHAnsi" w:hAnsiTheme="minorHAnsi" w:cstheme="minorHAnsi"/>
          <w:sz w:val="22"/>
          <w:szCs w:val="22"/>
        </w:rPr>
        <w:br/>
      </w:r>
      <w:r w:rsidR="00430D35" w:rsidRPr="00AB5894">
        <w:rPr>
          <w:rFonts w:asciiTheme="minorHAnsi" w:hAnsiTheme="minorHAnsi" w:cstheme="minorHAnsi"/>
          <w:sz w:val="22"/>
          <w:szCs w:val="22"/>
        </w:rPr>
        <w:t>i technologicznych</w:t>
      </w:r>
      <w:r>
        <w:rPr>
          <w:rFonts w:asciiTheme="minorHAnsi" w:hAnsiTheme="minorHAnsi" w:cstheme="minorHAnsi"/>
          <w:sz w:val="22"/>
          <w:szCs w:val="22"/>
        </w:rPr>
        <w:t>;</w:t>
      </w:r>
    </w:p>
    <w:p w14:paraId="1063D77C" w14:textId="0B49D12C" w:rsidR="00430D35" w:rsidRPr="00AB5894" w:rsidRDefault="00A76609" w:rsidP="00A76609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160" w:line="259" w:lineRule="auto"/>
        <w:ind w:left="1276" w:hanging="425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</w:t>
      </w:r>
      <w:r w:rsidR="00430D35" w:rsidRPr="00AB5894">
        <w:rPr>
          <w:rFonts w:asciiTheme="minorHAnsi" w:hAnsiTheme="minorHAnsi" w:cstheme="minorHAnsi"/>
          <w:sz w:val="22"/>
          <w:szCs w:val="22"/>
        </w:rPr>
        <w:t>piniowania i uzgadniania dokumentacji technicznej opracowanej przez Wykonawcę Robót w terminie wskazanym przez Zamawiającego</w:t>
      </w:r>
      <w:r>
        <w:rPr>
          <w:rFonts w:asciiTheme="minorHAnsi" w:hAnsiTheme="minorHAnsi" w:cstheme="minorHAnsi"/>
          <w:sz w:val="22"/>
          <w:szCs w:val="22"/>
        </w:rPr>
        <w:t>;</w:t>
      </w:r>
    </w:p>
    <w:p w14:paraId="614E6D7D" w14:textId="0B7EE317" w:rsidR="00430D35" w:rsidRPr="00AB5894" w:rsidRDefault="00A76609" w:rsidP="00A76609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160" w:line="259" w:lineRule="auto"/>
        <w:ind w:left="1276" w:hanging="425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Ż</w:t>
      </w:r>
      <w:r w:rsidR="00430D35" w:rsidRPr="00AB5894">
        <w:rPr>
          <w:rFonts w:asciiTheme="minorHAnsi" w:hAnsiTheme="minorHAnsi" w:cstheme="minorHAnsi"/>
          <w:sz w:val="22"/>
          <w:szCs w:val="22"/>
        </w:rPr>
        <w:t>ądania wstrzymania robót budowlanych w razie stwierdzenia możliwości powstania zagrożenia lub wykonywania robót niezgodnie z dokumentacja projektową</w:t>
      </w:r>
      <w:r>
        <w:rPr>
          <w:rFonts w:asciiTheme="minorHAnsi" w:hAnsiTheme="minorHAnsi" w:cstheme="minorHAnsi"/>
          <w:sz w:val="22"/>
          <w:szCs w:val="22"/>
        </w:rPr>
        <w:t>;</w:t>
      </w:r>
    </w:p>
    <w:p w14:paraId="18CB2C27" w14:textId="04982F7F" w:rsidR="00430D35" w:rsidRPr="00AB5894" w:rsidRDefault="00A76609" w:rsidP="00A76609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160" w:line="259" w:lineRule="auto"/>
        <w:ind w:left="1276" w:hanging="425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U</w:t>
      </w:r>
      <w:r w:rsidR="00430D35" w:rsidRPr="00AB5894">
        <w:rPr>
          <w:rFonts w:asciiTheme="minorHAnsi" w:hAnsiTheme="minorHAnsi" w:cstheme="minorHAnsi"/>
          <w:sz w:val="22"/>
          <w:szCs w:val="22"/>
        </w:rPr>
        <w:t>czestniczenia na wezwanie Zamawiającego w naradach technicznych na placu budowy oraz spotkaniach dotyczących realizacji inwestycji (Wykonawca zobowiązany jest pełnić nadzór autorski uczestnicząc w czynnościach wynikających z postępu robót wymagających nadzoru na placu budowy, a także w czynnościach wykonywanych poza placem budowy, jeżeli wynika to z potrzeb realizacji zadania; Wykonawca zobowiązany jest do przybycia na wezwanie Zamawiającego lub działającego w jego imieniu Inspektora Nadzoru Inwestorskiego)</w:t>
      </w:r>
      <w:r>
        <w:rPr>
          <w:rFonts w:asciiTheme="minorHAnsi" w:hAnsiTheme="minorHAnsi" w:cstheme="minorHAnsi"/>
          <w:sz w:val="22"/>
          <w:szCs w:val="22"/>
        </w:rPr>
        <w:t>;</w:t>
      </w:r>
    </w:p>
    <w:p w14:paraId="4569A28B" w14:textId="6510CB62" w:rsidR="00430D35" w:rsidRPr="00AB5894" w:rsidRDefault="00A76609" w:rsidP="00A76609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160" w:line="259" w:lineRule="auto"/>
        <w:ind w:left="1276" w:hanging="425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Ś</w:t>
      </w:r>
      <w:r w:rsidR="00430D35" w:rsidRPr="00AB5894">
        <w:rPr>
          <w:rFonts w:asciiTheme="minorHAnsi" w:hAnsiTheme="minorHAnsi" w:cstheme="minorHAnsi"/>
          <w:sz w:val="22"/>
          <w:szCs w:val="22"/>
        </w:rPr>
        <w:t xml:space="preserve">cisłej współpracy z osobami sprawującymi nadzór inwestorski i innymi podmiotami </w:t>
      </w:r>
      <w:r>
        <w:rPr>
          <w:rFonts w:asciiTheme="minorHAnsi" w:hAnsiTheme="minorHAnsi" w:cstheme="minorHAnsi"/>
          <w:sz w:val="22"/>
          <w:szCs w:val="22"/>
        </w:rPr>
        <w:br/>
      </w:r>
      <w:r w:rsidR="00430D35" w:rsidRPr="00AB5894">
        <w:rPr>
          <w:rFonts w:asciiTheme="minorHAnsi" w:hAnsiTheme="minorHAnsi" w:cstheme="minorHAnsi"/>
          <w:sz w:val="22"/>
          <w:szCs w:val="22"/>
        </w:rPr>
        <w:t>w zakresie inwestycji</w:t>
      </w:r>
      <w:r>
        <w:rPr>
          <w:rFonts w:asciiTheme="minorHAnsi" w:hAnsiTheme="minorHAnsi" w:cstheme="minorHAnsi"/>
          <w:sz w:val="22"/>
          <w:szCs w:val="22"/>
        </w:rPr>
        <w:t>;</w:t>
      </w:r>
    </w:p>
    <w:p w14:paraId="008D8831" w14:textId="7916CB05" w:rsidR="00430D35" w:rsidRPr="00AB5894" w:rsidRDefault="00A76609" w:rsidP="00A76609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160" w:line="259" w:lineRule="auto"/>
        <w:ind w:left="1276" w:hanging="425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</w:t>
      </w:r>
      <w:r w:rsidR="00430D35" w:rsidRPr="00AB5894">
        <w:rPr>
          <w:rFonts w:asciiTheme="minorHAnsi" w:hAnsiTheme="minorHAnsi" w:cstheme="minorHAnsi"/>
          <w:sz w:val="22"/>
          <w:szCs w:val="22"/>
        </w:rPr>
        <w:t>okonywania zapisów w dzienniku budowy dotyczących realizacji budowy (możliwości powstania zagrożeń, wykonywanie prac niezgodnie z projektem)</w:t>
      </w:r>
      <w:r>
        <w:rPr>
          <w:rFonts w:asciiTheme="minorHAnsi" w:hAnsiTheme="minorHAnsi" w:cstheme="minorHAnsi"/>
          <w:sz w:val="22"/>
          <w:szCs w:val="22"/>
        </w:rPr>
        <w:t>;</w:t>
      </w:r>
    </w:p>
    <w:p w14:paraId="50AE5D2C" w14:textId="712B532D" w:rsidR="00430D35" w:rsidRPr="00AB5894" w:rsidRDefault="00A76609" w:rsidP="00A76609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160" w:line="259" w:lineRule="auto"/>
        <w:ind w:left="1276" w:hanging="425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</w:t>
      </w:r>
      <w:r w:rsidR="00430D35" w:rsidRPr="00AB5894">
        <w:rPr>
          <w:rFonts w:asciiTheme="minorHAnsi" w:hAnsiTheme="minorHAnsi" w:cstheme="minorHAnsi"/>
          <w:sz w:val="22"/>
          <w:szCs w:val="22"/>
        </w:rPr>
        <w:t>iezwłocznego informowania Zamawiającego o wszelkich stwierdzonych nieprawidłowościach i odstępstwach od projektu, których dopuszcza się Wykonawca Robót</w:t>
      </w:r>
      <w:r>
        <w:rPr>
          <w:rFonts w:asciiTheme="minorHAnsi" w:hAnsiTheme="minorHAnsi" w:cstheme="minorHAnsi"/>
          <w:sz w:val="22"/>
          <w:szCs w:val="22"/>
        </w:rPr>
        <w:t>;</w:t>
      </w:r>
    </w:p>
    <w:p w14:paraId="4C39429E" w14:textId="185B618B" w:rsidR="00430D35" w:rsidRPr="00AB5894" w:rsidRDefault="00A76609" w:rsidP="00A76609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160" w:line="259" w:lineRule="auto"/>
        <w:ind w:left="1276" w:hanging="425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</w:t>
      </w:r>
      <w:r w:rsidR="00430D35" w:rsidRPr="00AB5894">
        <w:rPr>
          <w:rFonts w:asciiTheme="minorHAnsi" w:hAnsiTheme="minorHAnsi" w:cstheme="minorHAnsi"/>
          <w:sz w:val="22"/>
          <w:szCs w:val="22"/>
        </w:rPr>
        <w:t>otwierdzenia usunięcia stwierdzonych nieprawidłowości, zagrożeń bądź polecenia dokonania poprawek robót następować będzie poprzez wpis do dziennika budowy oraz pisemną informacją, niezwłocznie przesłaną na adres Zamawiającego</w:t>
      </w:r>
      <w:r>
        <w:rPr>
          <w:rFonts w:asciiTheme="minorHAnsi" w:hAnsiTheme="minorHAnsi" w:cstheme="minorHAnsi"/>
          <w:sz w:val="22"/>
          <w:szCs w:val="22"/>
        </w:rPr>
        <w:t>;</w:t>
      </w:r>
    </w:p>
    <w:p w14:paraId="4BBD8057" w14:textId="71E49A0C" w:rsidR="00430D35" w:rsidRPr="00AB5894" w:rsidRDefault="00A76609" w:rsidP="00A76609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160" w:line="259" w:lineRule="auto"/>
        <w:ind w:left="1276" w:hanging="425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U</w:t>
      </w:r>
      <w:r w:rsidR="00430D35" w:rsidRPr="00AB5894">
        <w:rPr>
          <w:rFonts w:asciiTheme="minorHAnsi" w:hAnsiTheme="minorHAnsi" w:cstheme="minorHAnsi"/>
          <w:sz w:val="22"/>
          <w:szCs w:val="22"/>
        </w:rPr>
        <w:t>czestniczenia w przygotowaniu dokumentacji do uzyskania pozwolenia na użytkowanie obiektu</w:t>
      </w:r>
      <w:r>
        <w:rPr>
          <w:rFonts w:asciiTheme="minorHAnsi" w:hAnsiTheme="minorHAnsi" w:cstheme="minorHAnsi"/>
          <w:sz w:val="22"/>
          <w:szCs w:val="22"/>
        </w:rPr>
        <w:t>;</w:t>
      </w:r>
    </w:p>
    <w:p w14:paraId="3FF15462" w14:textId="36FFAE68" w:rsidR="00430D35" w:rsidRPr="00AB5894" w:rsidRDefault="00A76609" w:rsidP="00A76609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160" w:line="259" w:lineRule="auto"/>
        <w:ind w:left="1276" w:hanging="425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</w:t>
      </w:r>
      <w:r w:rsidR="00430D35" w:rsidRPr="00AB5894">
        <w:rPr>
          <w:rFonts w:asciiTheme="minorHAnsi" w:hAnsiTheme="minorHAnsi" w:cstheme="minorHAnsi"/>
          <w:sz w:val="22"/>
          <w:szCs w:val="22"/>
        </w:rPr>
        <w:t>prowadzania do dokumentacji projektowej w czasie realizacji inwestycji zmian poprzez:</w:t>
      </w:r>
    </w:p>
    <w:p w14:paraId="283F1815" w14:textId="0A1AAADA" w:rsidR="00430D35" w:rsidRPr="00AB5894" w:rsidRDefault="00430D35" w:rsidP="00A76609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160" w:line="259" w:lineRule="auto"/>
        <w:ind w:left="1701" w:hanging="425"/>
        <w:jc w:val="both"/>
        <w:rPr>
          <w:rFonts w:asciiTheme="minorHAnsi" w:hAnsiTheme="minorHAnsi" w:cstheme="minorHAnsi"/>
          <w:sz w:val="22"/>
          <w:szCs w:val="22"/>
        </w:rPr>
      </w:pPr>
      <w:r w:rsidRPr="00AB5894">
        <w:rPr>
          <w:rFonts w:asciiTheme="minorHAnsi" w:hAnsiTheme="minorHAnsi" w:cstheme="minorHAnsi"/>
          <w:sz w:val="22"/>
          <w:szCs w:val="22"/>
        </w:rPr>
        <w:t>zapisy na rysunkach wchodzących w skład dokumentacji projektowej</w:t>
      </w:r>
      <w:r w:rsidR="00A76609">
        <w:rPr>
          <w:rFonts w:asciiTheme="minorHAnsi" w:hAnsiTheme="minorHAnsi" w:cstheme="minorHAnsi"/>
          <w:sz w:val="22"/>
          <w:szCs w:val="22"/>
        </w:rPr>
        <w:t>,</w:t>
      </w:r>
    </w:p>
    <w:p w14:paraId="178BA75C" w14:textId="2D15407E" w:rsidR="00430D35" w:rsidRPr="00AB5894" w:rsidRDefault="00430D35" w:rsidP="00A76609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160" w:line="259" w:lineRule="auto"/>
        <w:ind w:left="1701" w:hanging="425"/>
        <w:jc w:val="both"/>
        <w:rPr>
          <w:rFonts w:asciiTheme="minorHAnsi" w:hAnsiTheme="minorHAnsi" w:cstheme="minorHAnsi"/>
          <w:sz w:val="22"/>
          <w:szCs w:val="22"/>
        </w:rPr>
      </w:pPr>
      <w:r w:rsidRPr="00AB5894">
        <w:rPr>
          <w:rFonts w:asciiTheme="minorHAnsi" w:hAnsiTheme="minorHAnsi" w:cstheme="minorHAnsi"/>
          <w:sz w:val="22"/>
          <w:szCs w:val="22"/>
        </w:rPr>
        <w:t>rysunki zamienne lub szkice, lub nowe projekty opatrzone datą, podpisem oraz informacją jaki element dokumentacji zastępują</w:t>
      </w:r>
      <w:r w:rsidR="00A76609">
        <w:rPr>
          <w:rFonts w:asciiTheme="minorHAnsi" w:hAnsiTheme="minorHAnsi" w:cstheme="minorHAnsi"/>
          <w:sz w:val="22"/>
          <w:szCs w:val="22"/>
        </w:rPr>
        <w:t>,</w:t>
      </w:r>
    </w:p>
    <w:p w14:paraId="63A04412" w14:textId="7D829410" w:rsidR="00430D35" w:rsidRPr="00AB5894" w:rsidRDefault="00430D35" w:rsidP="00A76609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160" w:line="259" w:lineRule="auto"/>
        <w:ind w:left="1701" w:hanging="425"/>
        <w:jc w:val="both"/>
        <w:rPr>
          <w:rFonts w:asciiTheme="minorHAnsi" w:hAnsiTheme="minorHAnsi" w:cstheme="minorHAnsi"/>
          <w:sz w:val="22"/>
          <w:szCs w:val="22"/>
        </w:rPr>
      </w:pPr>
      <w:r w:rsidRPr="00AB5894">
        <w:rPr>
          <w:rFonts w:asciiTheme="minorHAnsi" w:hAnsiTheme="minorHAnsi" w:cstheme="minorHAnsi"/>
          <w:sz w:val="22"/>
          <w:szCs w:val="22"/>
        </w:rPr>
        <w:t>wpisy do dziennika budowy</w:t>
      </w:r>
      <w:r w:rsidR="00A76609">
        <w:rPr>
          <w:rFonts w:asciiTheme="minorHAnsi" w:hAnsiTheme="minorHAnsi" w:cstheme="minorHAnsi"/>
          <w:sz w:val="22"/>
          <w:szCs w:val="22"/>
        </w:rPr>
        <w:t>,</w:t>
      </w:r>
    </w:p>
    <w:p w14:paraId="4B9C8E7C" w14:textId="74C38B9E" w:rsidR="00430D35" w:rsidRPr="00AB5894" w:rsidRDefault="00430D35" w:rsidP="00A76609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160" w:line="259" w:lineRule="auto"/>
        <w:ind w:left="1701" w:hanging="425"/>
        <w:jc w:val="both"/>
        <w:rPr>
          <w:rFonts w:asciiTheme="minorHAnsi" w:hAnsiTheme="minorHAnsi" w:cstheme="minorHAnsi"/>
          <w:sz w:val="22"/>
          <w:szCs w:val="22"/>
        </w:rPr>
      </w:pPr>
      <w:r w:rsidRPr="00AB5894">
        <w:rPr>
          <w:rFonts w:asciiTheme="minorHAnsi" w:hAnsiTheme="minorHAnsi" w:cstheme="minorHAnsi"/>
          <w:sz w:val="22"/>
          <w:szCs w:val="22"/>
        </w:rPr>
        <w:t>protokoły lub notatki służbowe podpisywane przez Strony i załączane do dziennika budowy.</w:t>
      </w:r>
    </w:p>
    <w:p w14:paraId="1014364F" w14:textId="2C22A865" w:rsidR="00FB4D7D" w:rsidRPr="004E6B4C" w:rsidRDefault="00FB4D7D" w:rsidP="00A22D45">
      <w:pPr>
        <w:ind w:left="425" w:hanging="425"/>
        <w:jc w:val="both"/>
        <w:rPr>
          <w:rFonts w:ascii="Garamond" w:eastAsia="Calibri" w:hAnsi="Garamond" w:cs="Arial"/>
          <w:sz w:val="14"/>
          <w:szCs w:val="16"/>
          <w:lang w:eastAsia="en-US"/>
        </w:rPr>
      </w:pPr>
    </w:p>
    <w:sectPr w:rsidR="00FB4D7D" w:rsidRPr="004E6B4C" w:rsidSect="00B46EC3">
      <w:headerReference w:type="default" r:id="rId8"/>
      <w:footerReference w:type="default" r:id="rId9"/>
      <w:pgSz w:w="12240" w:h="15840" w:code="1"/>
      <w:pgMar w:top="1021" w:right="1418" w:bottom="1021" w:left="1418" w:header="34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06206C" w14:textId="77777777" w:rsidR="00CF4A1B" w:rsidRDefault="00CF4A1B">
      <w:r>
        <w:separator/>
      </w:r>
    </w:p>
  </w:endnote>
  <w:endnote w:type="continuationSeparator" w:id="0">
    <w:p w14:paraId="25E993F4" w14:textId="77777777" w:rsidR="00CF4A1B" w:rsidRDefault="00CF4A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7576060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589D74C" w14:textId="00C7EF77" w:rsidR="0047107A" w:rsidRDefault="0047107A" w:rsidP="00A76609">
            <w:pPr>
              <w:pStyle w:val="Stopka"/>
              <w:jc w:val="center"/>
            </w:pPr>
            <w:r w:rsidRPr="0047107A">
              <w:rPr>
                <w:rFonts w:ascii="Garamond" w:hAnsi="Garamond"/>
                <w:sz w:val="16"/>
                <w:szCs w:val="16"/>
              </w:rPr>
              <w:t xml:space="preserve">Strona </w:t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fldChar w:fldCharType="begin"/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instrText>PAGE</w:instrText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fldChar w:fldCharType="separate"/>
            </w:r>
            <w:r w:rsidR="0098102D">
              <w:rPr>
                <w:rFonts w:ascii="Garamond" w:hAnsi="Garamond"/>
                <w:b/>
                <w:bCs/>
                <w:noProof/>
                <w:sz w:val="16"/>
                <w:szCs w:val="16"/>
              </w:rPr>
              <w:t>3</w:t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fldChar w:fldCharType="end"/>
            </w:r>
            <w:r w:rsidRPr="0047107A">
              <w:rPr>
                <w:rFonts w:ascii="Garamond" w:hAnsi="Garamond"/>
                <w:sz w:val="16"/>
                <w:szCs w:val="16"/>
              </w:rPr>
              <w:t xml:space="preserve"> z </w:t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fldChar w:fldCharType="begin"/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instrText>NUMPAGES</w:instrText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fldChar w:fldCharType="separate"/>
            </w:r>
            <w:r w:rsidR="0098102D">
              <w:rPr>
                <w:rFonts w:ascii="Garamond" w:hAnsi="Garamond"/>
                <w:b/>
                <w:bCs/>
                <w:noProof/>
                <w:sz w:val="16"/>
                <w:szCs w:val="16"/>
              </w:rPr>
              <w:t>5</w:t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47F7EA5D" w14:textId="1AEF3325" w:rsidR="00D555AE" w:rsidRPr="0050287B" w:rsidRDefault="00D555AE">
    <w:pPr>
      <w:pStyle w:val="Stopka"/>
      <w:jc w:val="right"/>
      <w:rPr>
        <w:rFonts w:ascii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9C914B" w14:textId="77777777" w:rsidR="00CF4A1B" w:rsidRDefault="00CF4A1B">
      <w:r>
        <w:separator/>
      </w:r>
    </w:p>
  </w:footnote>
  <w:footnote w:type="continuationSeparator" w:id="0">
    <w:p w14:paraId="2E57FBA0" w14:textId="77777777" w:rsidR="00CF4A1B" w:rsidRDefault="00CF4A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3F5F0" w14:textId="3345FB93" w:rsidR="00661837" w:rsidRPr="00661837" w:rsidRDefault="00661837" w:rsidP="00661837">
    <w:pPr>
      <w:pStyle w:val="Nagwek"/>
      <w:jc w:val="right"/>
      <w:rPr>
        <w:rFonts w:ascii="Calibri" w:hAnsi="Calibri" w:cs="Calibri"/>
        <w:sz w:val="22"/>
        <w:szCs w:val="22"/>
      </w:rPr>
    </w:pPr>
    <w:r w:rsidRPr="00661837">
      <w:rPr>
        <w:rFonts w:ascii="Calibri" w:hAnsi="Calibri" w:cs="Calibri"/>
        <w:sz w:val="22"/>
        <w:szCs w:val="22"/>
      </w:rPr>
      <w:t>Załącznik nr 2 do ZO</w:t>
    </w:r>
  </w:p>
  <w:p w14:paraId="6F67CD20" w14:textId="77777777" w:rsidR="00742C21" w:rsidRPr="00742C21" w:rsidRDefault="00742C21" w:rsidP="00742C21">
    <w:pPr>
      <w:tabs>
        <w:tab w:val="center" w:pos="4536"/>
        <w:tab w:val="right" w:pos="9072"/>
      </w:tabs>
      <w:rPr>
        <w:rFonts w:eastAsia="Calibri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7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sz w:val="20"/>
        <w:szCs w:val="20"/>
        <w:lang w:eastAsia="ar-SA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color w:val="000000"/>
      </w:rPr>
    </w:lvl>
    <w:lvl w:ilvl="2">
      <w:start w:val="1"/>
      <w:numFmt w:val="lowerRoman"/>
      <w:lvlText w:val="%3)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3"/>
    <w:multiLevelType w:val="singleLevel"/>
    <w:tmpl w:val="00000003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717" w:hanging="360"/>
      </w:pPr>
      <w:rPr>
        <w:rFonts w:hint="default"/>
        <w:b w:val="0"/>
        <w:sz w:val="20"/>
        <w:szCs w:val="20"/>
      </w:rPr>
    </w:lvl>
  </w:abstractNum>
  <w:abstractNum w:abstractNumId="3" w15:restartNumberingAfterBreak="0">
    <w:nsid w:val="00000004"/>
    <w:multiLevelType w:val="singleLevel"/>
    <w:tmpl w:val="00000004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hint="default"/>
        <w:b w:val="0"/>
      </w:rPr>
    </w:lvl>
  </w:abstractNum>
  <w:abstractNum w:abstractNumId="4" w15:restartNumberingAfterBreak="0">
    <w:nsid w:val="00000005"/>
    <w:multiLevelType w:val="singleLevel"/>
    <w:tmpl w:val="C16A7ED8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1074" w:hanging="360"/>
      </w:pPr>
      <w:rPr>
        <w:rFonts w:ascii="Times New Roman" w:eastAsia="Times New Roman" w:hAnsi="Times New Roman" w:cs="Times New Roman"/>
        <w:b w:val="0"/>
        <w:sz w:val="20"/>
        <w:szCs w:val="20"/>
      </w:rPr>
    </w:lvl>
  </w:abstractNum>
  <w:abstractNum w:abstractNumId="5" w15:restartNumberingAfterBreak="0">
    <w:nsid w:val="00000006"/>
    <w:multiLevelType w:val="multilevel"/>
    <w:tmpl w:val="00000006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0"/>
        <w:szCs w:val="20"/>
        <w:lang w:eastAsia="ar-SA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  <w:sz w:val="20"/>
        <w:szCs w:val="20"/>
        <w:lang w:eastAsia="ar-SA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7"/>
    <w:multiLevelType w:val="multilevel"/>
    <w:tmpl w:val="B25CF346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  <w:rPr>
        <w:rFonts w:hint="default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  <w:sz w:val="20"/>
        <w:szCs w:val="20"/>
      </w:rPr>
    </w:lvl>
    <w:lvl w:ilvl="6">
      <w:start w:val="1"/>
      <w:numFmt w:val="decimal"/>
      <w:lvlText w:val="%7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  <w:sz w:val="20"/>
        <w:szCs w:val="20"/>
      </w:rPr>
    </w:lvl>
  </w:abstractNum>
  <w:abstractNum w:abstractNumId="7" w15:restartNumberingAfterBreak="0">
    <w:nsid w:val="00000008"/>
    <w:multiLevelType w:val="singleLevel"/>
    <w:tmpl w:val="00000008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1077" w:hanging="360"/>
      </w:pPr>
      <w:rPr>
        <w:rFonts w:ascii="Times New Roman" w:eastAsia="Times New Roman" w:hAnsi="Times New Roman" w:cs="Times New Roman"/>
        <w:sz w:val="20"/>
        <w:szCs w:val="20"/>
      </w:rPr>
    </w:lvl>
  </w:abstractNum>
  <w:abstractNum w:abstractNumId="8" w15:restartNumberingAfterBreak="0">
    <w:nsid w:val="00000009"/>
    <w:multiLevelType w:val="multilevel"/>
    <w:tmpl w:val="00000009"/>
    <w:name w:val="WW8Num2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0A"/>
    <w:multiLevelType w:val="singleLevel"/>
    <w:tmpl w:val="0000000A"/>
    <w:name w:val="WW8Num26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  <w:b w:val="0"/>
        <w:sz w:val="20"/>
        <w:szCs w:val="20"/>
        <w:lang w:eastAsia="ar-SA"/>
      </w:rPr>
    </w:lvl>
  </w:abstractNum>
  <w:abstractNum w:abstractNumId="10" w15:restartNumberingAfterBreak="0">
    <w:nsid w:val="0000000B"/>
    <w:multiLevelType w:val="singleLevel"/>
    <w:tmpl w:val="DBBA2CA6"/>
    <w:name w:val="WW8Num27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strike w:val="0"/>
        <w:color w:val="auto"/>
        <w:sz w:val="22"/>
        <w:szCs w:val="22"/>
      </w:rPr>
    </w:lvl>
  </w:abstractNum>
  <w:abstractNum w:abstractNumId="11" w15:restartNumberingAfterBreak="0">
    <w:nsid w:val="0000000C"/>
    <w:multiLevelType w:val="singleLevel"/>
    <w:tmpl w:val="0000000C"/>
    <w:name w:val="WW8Num28"/>
    <w:lvl w:ilvl="0">
      <w:start w:val="1"/>
      <w:numFmt w:val="decimal"/>
      <w:lvlText w:val="%1)"/>
      <w:lvlJc w:val="left"/>
      <w:pPr>
        <w:tabs>
          <w:tab w:val="num" w:pos="0"/>
        </w:tabs>
        <w:ind w:left="717" w:hanging="360"/>
      </w:pPr>
      <w:rPr>
        <w:rFonts w:hint="default"/>
        <w:sz w:val="20"/>
        <w:szCs w:val="20"/>
        <w:lang w:eastAsia="ar-SA"/>
      </w:rPr>
    </w:lvl>
  </w:abstractNum>
  <w:abstractNum w:abstractNumId="12" w15:restartNumberingAfterBreak="0">
    <w:nsid w:val="0000000D"/>
    <w:multiLevelType w:val="singleLevel"/>
    <w:tmpl w:val="0000000D"/>
    <w:name w:val="WW8Num2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0"/>
      </w:rPr>
    </w:lvl>
  </w:abstractNum>
  <w:abstractNum w:abstractNumId="13" w15:restartNumberingAfterBreak="0">
    <w:nsid w:val="00000025"/>
    <w:multiLevelType w:val="multilevel"/>
    <w:tmpl w:val="36B05848"/>
    <w:name w:val="WW8Num5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  <w:color w:val="auto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numFmt w:val="bullet"/>
      <w:lvlText w:val=""/>
      <w:lvlJc w:val="left"/>
      <w:pPr>
        <w:ind w:left="2700" w:hanging="360"/>
      </w:pPr>
      <w:rPr>
        <w:rFonts w:ascii="Symbol" w:eastAsia="Times New Roman" w:hAnsi="Symbol" w:cs="Arial" w:hint="default"/>
      </w:rPr>
    </w:lvl>
    <w:lvl w:ilvl="3">
      <w:start w:val="1"/>
      <w:numFmt w:val="lowerLetter"/>
      <w:lvlText w:val="%4)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03D64922"/>
    <w:multiLevelType w:val="hybridMultilevel"/>
    <w:tmpl w:val="03204E30"/>
    <w:lvl w:ilvl="0" w:tplc="F4948F2A">
      <w:start w:val="1"/>
      <w:numFmt w:val="lowerLetter"/>
      <w:lvlText w:val="%1)"/>
      <w:lvlJc w:val="left"/>
      <w:pPr>
        <w:ind w:left="1134" w:hanging="360"/>
      </w:pPr>
      <w:rPr>
        <w:rFonts w:asciiTheme="minorHAnsi" w:eastAsia="Times New Roman" w:hAnsiTheme="minorHAnsi" w:cstheme="minorHAnsi"/>
      </w:rPr>
    </w:lvl>
    <w:lvl w:ilvl="1" w:tplc="0415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15" w15:restartNumberingAfterBreak="0">
    <w:nsid w:val="0DF52B86"/>
    <w:multiLevelType w:val="hybridMultilevel"/>
    <w:tmpl w:val="FBCEA6AE"/>
    <w:lvl w:ilvl="0" w:tplc="14520C7A">
      <w:start w:val="1"/>
      <w:numFmt w:val="lowerLetter"/>
      <w:lvlText w:val="%1)"/>
      <w:lvlJc w:val="left"/>
      <w:pPr>
        <w:ind w:left="1134" w:hanging="360"/>
      </w:pPr>
      <w:rPr>
        <w:rFonts w:asciiTheme="minorHAnsi" w:eastAsia="Times New Roman" w:hAnsiTheme="minorHAnsi" w:cstheme="minorHAnsi"/>
      </w:rPr>
    </w:lvl>
    <w:lvl w:ilvl="1" w:tplc="0415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16" w15:restartNumberingAfterBreak="0">
    <w:nsid w:val="12BA298A"/>
    <w:multiLevelType w:val="singleLevel"/>
    <w:tmpl w:val="04150011"/>
    <w:lvl w:ilvl="0">
      <w:start w:val="1"/>
      <w:numFmt w:val="decimal"/>
      <w:lvlText w:val="%1)"/>
      <w:lvlJc w:val="left"/>
      <w:pPr>
        <w:ind w:left="1287" w:hanging="360"/>
      </w:pPr>
      <w:rPr>
        <w:b w:val="0"/>
        <w:sz w:val="22"/>
        <w:szCs w:val="22"/>
      </w:rPr>
    </w:lvl>
  </w:abstractNum>
  <w:abstractNum w:abstractNumId="17" w15:restartNumberingAfterBreak="0">
    <w:nsid w:val="26247545"/>
    <w:multiLevelType w:val="hybridMultilevel"/>
    <w:tmpl w:val="68D64A02"/>
    <w:lvl w:ilvl="0" w:tplc="04150011">
      <w:start w:val="1"/>
      <w:numFmt w:val="decimal"/>
      <w:lvlText w:val="%1)"/>
      <w:lvlJc w:val="left"/>
      <w:pPr>
        <w:ind w:left="720" w:hanging="360"/>
      </w:pPr>
      <w:rPr>
        <w:sz w:val="22"/>
      </w:rPr>
    </w:lvl>
    <w:lvl w:ilvl="1" w:tplc="AA6CA22C">
      <w:numFmt w:val="bullet"/>
      <w:lvlText w:val="-"/>
      <w:lvlJc w:val="left"/>
      <w:pPr>
        <w:ind w:left="1440" w:hanging="360"/>
      </w:pPr>
      <w:rPr>
        <w:rFonts w:hint="default"/>
        <w:sz w:val="28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2246F2"/>
    <w:multiLevelType w:val="hybridMultilevel"/>
    <w:tmpl w:val="A9161D5C"/>
    <w:lvl w:ilvl="0" w:tplc="B11051C0">
      <w:start w:val="1"/>
      <w:numFmt w:val="upperRoman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355432D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D32592"/>
    <w:multiLevelType w:val="hybridMultilevel"/>
    <w:tmpl w:val="1D1C15D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212277E"/>
    <w:multiLevelType w:val="multilevel"/>
    <w:tmpl w:val="86F83AD2"/>
    <w:name w:val="WW8Num29223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1" w15:restartNumberingAfterBreak="0">
    <w:nsid w:val="36D4302D"/>
    <w:multiLevelType w:val="hybridMultilevel"/>
    <w:tmpl w:val="CBE6DB2C"/>
    <w:lvl w:ilvl="0" w:tplc="81CCF93C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0D7A26"/>
    <w:multiLevelType w:val="hybridMultilevel"/>
    <w:tmpl w:val="A594BA4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F6A5D43"/>
    <w:multiLevelType w:val="hybridMultilevel"/>
    <w:tmpl w:val="7424E89A"/>
    <w:name w:val="WW8Num402"/>
    <w:lvl w:ilvl="0" w:tplc="06067C46">
      <w:start w:val="2"/>
      <w:numFmt w:val="lowerLetter"/>
      <w:lvlText w:val="%1)"/>
      <w:lvlJc w:val="left"/>
      <w:pPr>
        <w:ind w:left="1211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A24216"/>
    <w:multiLevelType w:val="hybridMultilevel"/>
    <w:tmpl w:val="FEBE68DE"/>
    <w:lvl w:ilvl="0" w:tplc="5D2AABA0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922CCF"/>
    <w:multiLevelType w:val="hybridMultilevel"/>
    <w:tmpl w:val="DF6CE5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2004B3"/>
    <w:multiLevelType w:val="hybridMultilevel"/>
    <w:tmpl w:val="6DF6E04E"/>
    <w:lvl w:ilvl="0" w:tplc="04150011">
      <w:start w:val="1"/>
      <w:numFmt w:val="decimal"/>
      <w:lvlText w:val="%1)"/>
      <w:lvlJc w:val="left"/>
      <w:pPr>
        <w:ind w:left="1287" w:hanging="360"/>
      </w:pPr>
      <w:rPr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69CC7AA0"/>
    <w:multiLevelType w:val="hybridMultilevel"/>
    <w:tmpl w:val="48568F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8D2A86"/>
    <w:multiLevelType w:val="hybridMultilevel"/>
    <w:tmpl w:val="23C23CBC"/>
    <w:lvl w:ilvl="0" w:tplc="04150011">
      <w:start w:val="1"/>
      <w:numFmt w:val="decimal"/>
      <w:lvlText w:val="%1)"/>
      <w:lvlJc w:val="left"/>
      <w:pPr>
        <w:ind w:left="1287" w:hanging="360"/>
      </w:pPr>
      <w:rPr>
        <w:rFonts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3872674">
    <w:abstractNumId w:val="0"/>
  </w:num>
  <w:num w:numId="2" w16cid:durableId="1851287095">
    <w:abstractNumId w:val="26"/>
  </w:num>
  <w:num w:numId="3" w16cid:durableId="1070956424">
    <w:abstractNumId w:val="16"/>
  </w:num>
  <w:num w:numId="4" w16cid:durableId="1566992242">
    <w:abstractNumId w:val="24"/>
  </w:num>
  <w:num w:numId="5" w16cid:durableId="229073891">
    <w:abstractNumId w:val="15"/>
  </w:num>
  <w:num w:numId="6" w16cid:durableId="647126080">
    <w:abstractNumId w:val="14"/>
  </w:num>
  <w:num w:numId="7" w16cid:durableId="635067816">
    <w:abstractNumId w:val="27"/>
  </w:num>
  <w:num w:numId="8" w16cid:durableId="499934323">
    <w:abstractNumId w:val="21"/>
  </w:num>
  <w:num w:numId="9" w16cid:durableId="1569922893">
    <w:abstractNumId w:val="17"/>
  </w:num>
  <w:num w:numId="10" w16cid:durableId="1203051348">
    <w:abstractNumId w:val="28"/>
  </w:num>
  <w:num w:numId="11" w16cid:durableId="1923179797">
    <w:abstractNumId w:val="18"/>
  </w:num>
  <w:num w:numId="12" w16cid:durableId="1270820980">
    <w:abstractNumId w:val="25"/>
  </w:num>
  <w:num w:numId="13" w16cid:durableId="187647298">
    <w:abstractNumId w:val="19"/>
  </w:num>
  <w:num w:numId="14" w16cid:durableId="1707368559">
    <w:abstractNumId w:val="2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25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786A"/>
    <w:rsid w:val="000044D0"/>
    <w:rsid w:val="00004673"/>
    <w:rsid w:val="00007E97"/>
    <w:rsid w:val="0002437F"/>
    <w:rsid w:val="00044F11"/>
    <w:rsid w:val="00045158"/>
    <w:rsid w:val="000527C0"/>
    <w:rsid w:val="00062EAB"/>
    <w:rsid w:val="000714E6"/>
    <w:rsid w:val="00072EBA"/>
    <w:rsid w:val="00073F45"/>
    <w:rsid w:val="0008038B"/>
    <w:rsid w:val="000813FE"/>
    <w:rsid w:val="00081E22"/>
    <w:rsid w:val="0009356E"/>
    <w:rsid w:val="00093BEC"/>
    <w:rsid w:val="00094014"/>
    <w:rsid w:val="000B62EE"/>
    <w:rsid w:val="000C108B"/>
    <w:rsid w:val="000D0575"/>
    <w:rsid w:val="000D4EDD"/>
    <w:rsid w:val="000D5CD8"/>
    <w:rsid w:val="000E2A12"/>
    <w:rsid w:val="000F1573"/>
    <w:rsid w:val="000F6E13"/>
    <w:rsid w:val="00104611"/>
    <w:rsid w:val="00106445"/>
    <w:rsid w:val="001151E0"/>
    <w:rsid w:val="00121909"/>
    <w:rsid w:val="00125F35"/>
    <w:rsid w:val="001263E5"/>
    <w:rsid w:val="001373CD"/>
    <w:rsid w:val="0014109E"/>
    <w:rsid w:val="001428A6"/>
    <w:rsid w:val="00153420"/>
    <w:rsid w:val="00155F2D"/>
    <w:rsid w:val="001568FF"/>
    <w:rsid w:val="00156C6D"/>
    <w:rsid w:val="00162975"/>
    <w:rsid w:val="001657D7"/>
    <w:rsid w:val="00171F2E"/>
    <w:rsid w:val="00173785"/>
    <w:rsid w:val="00186A22"/>
    <w:rsid w:val="0019326C"/>
    <w:rsid w:val="001A0D64"/>
    <w:rsid w:val="001A5D7A"/>
    <w:rsid w:val="001B1099"/>
    <w:rsid w:val="001C45B6"/>
    <w:rsid w:val="001C6D88"/>
    <w:rsid w:val="001E399E"/>
    <w:rsid w:val="001F13A9"/>
    <w:rsid w:val="001F3CD7"/>
    <w:rsid w:val="001F476F"/>
    <w:rsid w:val="001F4D5C"/>
    <w:rsid w:val="00201A93"/>
    <w:rsid w:val="0020253A"/>
    <w:rsid w:val="002028E1"/>
    <w:rsid w:val="00202D74"/>
    <w:rsid w:val="00207804"/>
    <w:rsid w:val="0021670D"/>
    <w:rsid w:val="00216FF2"/>
    <w:rsid w:val="00221B6E"/>
    <w:rsid w:val="0022568C"/>
    <w:rsid w:val="00237D8E"/>
    <w:rsid w:val="00246C7C"/>
    <w:rsid w:val="00266525"/>
    <w:rsid w:val="0027151B"/>
    <w:rsid w:val="00273FC0"/>
    <w:rsid w:val="0028680C"/>
    <w:rsid w:val="0029332E"/>
    <w:rsid w:val="00294162"/>
    <w:rsid w:val="00296061"/>
    <w:rsid w:val="00297CEC"/>
    <w:rsid w:val="002A2DCA"/>
    <w:rsid w:val="002A7F0F"/>
    <w:rsid w:val="002B164F"/>
    <w:rsid w:val="002B1E5A"/>
    <w:rsid w:val="002B2273"/>
    <w:rsid w:val="002D7F01"/>
    <w:rsid w:val="002E4E9C"/>
    <w:rsid w:val="002F21EC"/>
    <w:rsid w:val="0030182F"/>
    <w:rsid w:val="003074C1"/>
    <w:rsid w:val="003345F3"/>
    <w:rsid w:val="00342ECB"/>
    <w:rsid w:val="0034505A"/>
    <w:rsid w:val="00346A56"/>
    <w:rsid w:val="00374D58"/>
    <w:rsid w:val="00391A78"/>
    <w:rsid w:val="00395541"/>
    <w:rsid w:val="003957CB"/>
    <w:rsid w:val="003A140B"/>
    <w:rsid w:val="003A40FC"/>
    <w:rsid w:val="003B089B"/>
    <w:rsid w:val="003B27CC"/>
    <w:rsid w:val="003B5F6D"/>
    <w:rsid w:val="003C000F"/>
    <w:rsid w:val="003C2C20"/>
    <w:rsid w:val="003C44B7"/>
    <w:rsid w:val="003C7B1C"/>
    <w:rsid w:val="003D101A"/>
    <w:rsid w:val="003D2FC2"/>
    <w:rsid w:val="003D5C82"/>
    <w:rsid w:val="003E1F7A"/>
    <w:rsid w:val="003E669F"/>
    <w:rsid w:val="00404547"/>
    <w:rsid w:val="00410124"/>
    <w:rsid w:val="0041341D"/>
    <w:rsid w:val="00413645"/>
    <w:rsid w:val="0041409D"/>
    <w:rsid w:val="0041548D"/>
    <w:rsid w:val="004169DB"/>
    <w:rsid w:val="00417664"/>
    <w:rsid w:val="00430D35"/>
    <w:rsid w:val="00432AE2"/>
    <w:rsid w:val="00442EC1"/>
    <w:rsid w:val="00453F02"/>
    <w:rsid w:val="00467FDF"/>
    <w:rsid w:val="0047107A"/>
    <w:rsid w:val="00492DC6"/>
    <w:rsid w:val="00493216"/>
    <w:rsid w:val="004A131C"/>
    <w:rsid w:val="004A1D4E"/>
    <w:rsid w:val="004A2FE2"/>
    <w:rsid w:val="004B42EE"/>
    <w:rsid w:val="004B5711"/>
    <w:rsid w:val="004C6C5D"/>
    <w:rsid w:val="004D44D7"/>
    <w:rsid w:val="004E4179"/>
    <w:rsid w:val="004E6B4C"/>
    <w:rsid w:val="004E72EC"/>
    <w:rsid w:val="004F5F88"/>
    <w:rsid w:val="004F66D8"/>
    <w:rsid w:val="004F7067"/>
    <w:rsid w:val="00501CFD"/>
    <w:rsid w:val="0050287B"/>
    <w:rsid w:val="00503884"/>
    <w:rsid w:val="0051407E"/>
    <w:rsid w:val="0051507E"/>
    <w:rsid w:val="0052420E"/>
    <w:rsid w:val="0054748E"/>
    <w:rsid w:val="00550A96"/>
    <w:rsid w:val="00551F46"/>
    <w:rsid w:val="0055381A"/>
    <w:rsid w:val="00556A12"/>
    <w:rsid w:val="00562FA6"/>
    <w:rsid w:val="00565E8B"/>
    <w:rsid w:val="00566F95"/>
    <w:rsid w:val="005721E6"/>
    <w:rsid w:val="005738CD"/>
    <w:rsid w:val="005739FF"/>
    <w:rsid w:val="00580626"/>
    <w:rsid w:val="005819BB"/>
    <w:rsid w:val="005829DC"/>
    <w:rsid w:val="0059394B"/>
    <w:rsid w:val="005A20A3"/>
    <w:rsid w:val="005A26AD"/>
    <w:rsid w:val="005B1AA0"/>
    <w:rsid w:val="005C0203"/>
    <w:rsid w:val="005C0F3F"/>
    <w:rsid w:val="005C14C6"/>
    <w:rsid w:val="005D513A"/>
    <w:rsid w:val="005E4033"/>
    <w:rsid w:val="005F0703"/>
    <w:rsid w:val="005F3B3C"/>
    <w:rsid w:val="005F4A90"/>
    <w:rsid w:val="00600FDB"/>
    <w:rsid w:val="00605800"/>
    <w:rsid w:val="00624E19"/>
    <w:rsid w:val="00627B53"/>
    <w:rsid w:val="0065704D"/>
    <w:rsid w:val="00661837"/>
    <w:rsid w:val="0066218B"/>
    <w:rsid w:val="00662340"/>
    <w:rsid w:val="006627EC"/>
    <w:rsid w:val="006654FC"/>
    <w:rsid w:val="00667231"/>
    <w:rsid w:val="00667453"/>
    <w:rsid w:val="00671D13"/>
    <w:rsid w:val="00674154"/>
    <w:rsid w:val="00674CA6"/>
    <w:rsid w:val="00681501"/>
    <w:rsid w:val="006950BC"/>
    <w:rsid w:val="006A3B18"/>
    <w:rsid w:val="006A7513"/>
    <w:rsid w:val="006A7D1D"/>
    <w:rsid w:val="006B1429"/>
    <w:rsid w:val="006C2F87"/>
    <w:rsid w:val="006C5745"/>
    <w:rsid w:val="006C5A78"/>
    <w:rsid w:val="006C71EE"/>
    <w:rsid w:val="006D0B82"/>
    <w:rsid w:val="006D68A4"/>
    <w:rsid w:val="006E1B09"/>
    <w:rsid w:val="006E65A0"/>
    <w:rsid w:val="006F044E"/>
    <w:rsid w:val="006F0521"/>
    <w:rsid w:val="00700E63"/>
    <w:rsid w:val="00701D5F"/>
    <w:rsid w:val="00717637"/>
    <w:rsid w:val="007253AA"/>
    <w:rsid w:val="007315E3"/>
    <w:rsid w:val="00734C71"/>
    <w:rsid w:val="00741531"/>
    <w:rsid w:val="00742941"/>
    <w:rsid w:val="00742C21"/>
    <w:rsid w:val="0074598E"/>
    <w:rsid w:val="00747386"/>
    <w:rsid w:val="0076233F"/>
    <w:rsid w:val="00773195"/>
    <w:rsid w:val="0077786A"/>
    <w:rsid w:val="00787DCE"/>
    <w:rsid w:val="00792FBC"/>
    <w:rsid w:val="007930E8"/>
    <w:rsid w:val="007A001F"/>
    <w:rsid w:val="007A1106"/>
    <w:rsid w:val="007A2184"/>
    <w:rsid w:val="007C0801"/>
    <w:rsid w:val="007D66A0"/>
    <w:rsid w:val="007E1ECA"/>
    <w:rsid w:val="007F153C"/>
    <w:rsid w:val="0080053E"/>
    <w:rsid w:val="0080474D"/>
    <w:rsid w:val="008149F5"/>
    <w:rsid w:val="00823279"/>
    <w:rsid w:val="00843A38"/>
    <w:rsid w:val="008464A2"/>
    <w:rsid w:val="0085165A"/>
    <w:rsid w:val="00851E5D"/>
    <w:rsid w:val="008575BE"/>
    <w:rsid w:val="0086633D"/>
    <w:rsid w:val="00871C97"/>
    <w:rsid w:val="00882E26"/>
    <w:rsid w:val="00887470"/>
    <w:rsid w:val="00890892"/>
    <w:rsid w:val="00894A38"/>
    <w:rsid w:val="008D31F2"/>
    <w:rsid w:val="008D72EA"/>
    <w:rsid w:val="008E57D6"/>
    <w:rsid w:val="008E6057"/>
    <w:rsid w:val="008F7503"/>
    <w:rsid w:val="008F792D"/>
    <w:rsid w:val="00900DF2"/>
    <w:rsid w:val="00901C64"/>
    <w:rsid w:val="00915F35"/>
    <w:rsid w:val="00917E6D"/>
    <w:rsid w:val="00922224"/>
    <w:rsid w:val="009223F8"/>
    <w:rsid w:val="00925E4A"/>
    <w:rsid w:val="009273A5"/>
    <w:rsid w:val="00931285"/>
    <w:rsid w:val="00932BB0"/>
    <w:rsid w:val="00934838"/>
    <w:rsid w:val="00943151"/>
    <w:rsid w:val="0094717B"/>
    <w:rsid w:val="00950249"/>
    <w:rsid w:val="00966166"/>
    <w:rsid w:val="009710DA"/>
    <w:rsid w:val="0098102D"/>
    <w:rsid w:val="009839E7"/>
    <w:rsid w:val="00985DE9"/>
    <w:rsid w:val="00990245"/>
    <w:rsid w:val="009A116B"/>
    <w:rsid w:val="009A57FF"/>
    <w:rsid w:val="009C2DB0"/>
    <w:rsid w:val="009C4DA9"/>
    <w:rsid w:val="009D0902"/>
    <w:rsid w:val="009D659A"/>
    <w:rsid w:val="009E0E98"/>
    <w:rsid w:val="009E3448"/>
    <w:rsid w:val="009E7741"/>
    <w:rsid w:val="009F212E"/>
    <w:rsid w:val="009F219B"/>
    <w:rsid w:val="009F5BDC"/>
    <w:rsid w:val="009F6A36"/>
    <w:rsid w:val="00A065F6"/>
    <w:rsid w:val="00A1274A"/>
    <w:rsid w:val="00A22D45"/>
    <w:rsid w:val="00A2524D"/>
    <w:rsid w:val="00A27F69"/>
    <w:rsid w:val="00A352D7"/>
    <w:rsid w:val="00A43339"/>
    <w:rsid w:val="00A43553"/>
    <w:rsid w:val="00A4748A"/>
    <w:rsid w:val="00A6773A"/>
    <w:rsid w:val="00A70FC5"/>
    <w:rsid w:val="00A71569"/>
    <w:rsid w:val="00A731DC"/>
    <w:rsid w:val="00A76609"/>
    <w:rsid w:val="00A85B4C"/>
    <w:rsid w:val="00A86431"/>
    <w:rsid w:val="00AB5894"/>
    <w:rsid w:val="00AC09AE"/>
    <w:rsid w:val="00AC5638"/>
    <w:rsid w:val="00AD21FB"/>
    <w:rsid w:val="00AD74A5"/>
    <w:rsid w:val="00AE4BF3"/>
    <w:rsid w:val="00AF718D"/>
    <w:rsid w:val="00B02695"/>
    <w:rsid w:val="00B04E11"/>
    <w:rsid w:val="00B173A1"/>
    <w:rsid w:val="00B307B3"/>
    <w:rsid w:val="00B329B3"/>
    <w:rsid w:val="00B32D05"/>
    <w:rsid w:val="00B32D3A"/>
    <w:rsid w:val="00B32ED5"/>
    <w:rsid w:val="00B41AB8"/>
    <w:rsid w:val="00B43FC7"/>
    <w:rsid w:val="00B46EC3"/>
    <w:rsid w:val="00B5035B"/>
    <w:rsid w:val="00B558A9"/>
    <w:rsid w:val="00B62296"/>
    <w:rsid w:val="00B739EA"/>
    <w:rsid w:val="00B74BF1"/>
    <w:rsid w:val="00B75A26"/>
    <w:rsid w:val="00B771B1"/>
    <w:rsid w:val="00B852C6"/>
    <w:rsid w:val="00B85FF2"/>
    <w:rsid w:val="00B93CBB"/>
    <w:rsid w:val="00BA7849"/>
    <w:rsid w:val="00BB3283"/>
    <w:rsid w:val="00BB3603"/>
    <w:rsid w:val="00BC3B55"/>
    <w:rsid w:val="00BC4326"/>
    <w:rsid w:val="00BC6E8F"/>
    <w:rsid w:val="00BC7121"/>
    <w:rsid w:val="00BD0D72"/>
    <w:rsid w:val="00BD518B"/>
    <w:rsid w:val="00BE502C"/>
    <w:rsid w:val="00BE64C6"/>
    <w:rsid w:val="00BF0FA6"/>
    <w:rsid w:val="00C0372E"/>
    <w:rsid w:val="00C047BB"/>
    <w:rsid w:val="00C04EB1"/>
    <w:rsid w:val="00C157B3"/>
    <w:rsid w:val="00C23C72"/>
    <w:rsid w:val="00C2583D"/>
    <w:rsid w:val="00C25FF5"/>
    <w:rsid w:val="00C30926"/>
    <w:rsid w:val="00C34823"/>
    <w:rsid w:val="00C43533"/>
    <w:rsid w:val="00C501A4"/>
    <w:rsid w:val="00C60F76"/>
    <w:rsid w:val="00C61E60"/>
    <w:rsid w:val="00C67715"/>
    <w:rsid w:val="00C67F53"/>
    <w:rsid w:val="00C8234C"/>
    <w:rsid w:val="00C84E39"/>
    <w:rsid w:val="00C84EDF"/>
    <w:rsid w:val="00C86338"/>
    <w:rsid w:val="00C87541"/>
    <w:rsid w:val="00C87DC6"/>
    <w:rsid w:val="00C90A64"/>
    <w:rsid w:val="00C92668"/>
    <w:rsid w:val="00CA114D"/>
    <w:rsid w:val="00CA22D8"/>
    <w:rsid w:val="00CB3096"/>
    <w:rsid w:val="00CB7C42"/>
    <w:rsid w:val="00CB7C8F"/>
    <w:rsid w:val="00CC4023"/>
    <w:rsid w:val="00CC74E5"/>
    <w:rsid w:val="00CC77FB"/>
    <w:rsid w:val="00CE200E"/>
    <w:rsid w:val="00CE57DF"/>
    <w:rsid w:val="00CF4A1B"/>
    <w:rsid w:val="00D17448"/>
    <w:rsid w:val="00D22DFA"/>
    <w:rsid w:val="00D24A98"/>
    <w:rsid w:val="00D301AB"/>
    <w:rsid w:val="00D30806"/>
    <w:rsid w:val="00D32AD6"/>
    <w:rsid w:val="00D32C78"/>
    <w:rsid w:val="00D33CB0"/>
    <w:rsid w:val="00D340A0"/>
    <w:rsid w:val="00D410FA"/>
    <w:rsid w:val="00D41A20"/>
    <w:rsid w:val="00D42E48"/>
    <w:rsid w:val="00D458D3"/>
    <w:rsid w:val="00D4647C"/>
    <w:rsid w:val="00D5069C"/>
    <w:rsid w:val="00D50942"/>
    <w:rsid w:val="00D515A9"/>
    <w:rsid w:val="00D51F08"/>
    <w:rsid w:val="00D5308A"/>
    <w:rsid w:val="00D54960"/>
    <w:rsid w:val="00D555AE"/>
    <w:rsid w:val="00D558CA"/>
    <w:rsid w:val="00D606B8"/>
    <w:rsid w:val="00D865A8"/>
    <w:rsid w:val="00DB015C"/>
    <w:rsid w:val="00DC292B"/>
    <w:rsid w:val="00DC56BD"/>
    <w:rsid w:val="00DC6AB4"/>
    <w:rsid w:val="00DC7109"/>
    <w:rsid w:val="00DD037C"/>
    <w:rsid w:val="00DE3A57"/>
    <w:rsid w:val="00DF2122"/>
    <w:rsid w:val="00E04850"/>
    <w:rsid w:val="00E05E9B"/>
    <w:rsid w:val="00E16C73"/>
    <w:rsid w:val="00E22D19"/>
    <w:rsid w:val="00E26A7E"/>
    <w:rsid w:val="00E3078A"/>
    <w:rsid w:val="00E46597"/>
    <w:rsid w:val="00E51DAA"/>
    <w:rsid w:val="00E57218"/>
    <w:rsid w:val="00E60C75"/>
    <w:rsid w:val="00E65A65"/>
    <w:rsid w:val="00E66B95"/>
    <w:rsid w:val="00E67AC0"/>
    <w:rsid w:val="00E67C3A"/>
    <w:rsid w:val="00E758A9"/>
    <w:rsid w:val="00E75B43"/>
    <w:rsid w:val="00E76CA3"/>
    <w:rsid w:val="00E82C44"/>
    <w:rsid w:val="00E91885"/>
    <w:rsid w:val="00EA3AE0"/>
    <w:rsid w:val="00EB772A"/>
    <w:rsid w:val="00EB7856"/>
    <w:rsid w:val="00EC0246"/>
    <w:rsid w:val="00EC28ED"/>
    <w:rsid w:val="00EE2F2D"/>
    <w:rsid w:val="00EF4412"/>
    <w:rsid w:val="00EF444F"/>
    <w:rsid w:val="00F0473E"/>
    <w:rsid w:val="00F06635"/>
    <w:rsid w:val="00F12310"/>
    <w:rsid w:val="00F217AE"/>
    <w:rsid w:val="00F23516"/>
    <w:rsid w:val="00F307EF"/>
    <w:rsid w:val="00F35335"/>
    <w:rsid w:val="00F36674"/>
    <w:rsid w:val="00F36F05"/>
    <w:rsid w:val="00F43950"/>
    <w:rsid w:val="00F444B9"/>
    <w:rsid w:val="00F45A6F"/>
    <w:rsid w:val="00F507C8"/>
    <w:rsid w:val="00F51E97"/>
    <w:rsid w:val="00F57246"/>
    <w:rsid w:val="00F611D2"/>
    <w:rsid w:val="00F6226E"/>
    <w:rsid w:val="00F63EE1"/>
    <w:rsid w:val="00F70F32"/>
    <w:rsid w:val="00F72E68"/>
    <w:rsid w:val="00F75BBB"/>
    <w:rsid w:val="00F76B35"/>
    <w:rsid w:val="00F824D7"/>
    <w:rsid w:val="00F87E8B"/>
    <w:rsid w:val="00FA1A0F"/>
    <w:rsid w:val="00FA595C"/>
    <w:rsid w:val="00FB0452"/>
    <w:rsid w:val="00FB1E4C"/>
    <w:rsid w:val="00FB34FE"/>
    <w:rsid w:val="00FB453A"/>
    <w:rsid w:val="00FB4D7D"/>
    <w:rsid w:val="00FB61A8"/>
    <w:rsid w:val="00FC1AD1"/>
    <w:rsid w:val="00FC353E"/>
    <w:rsid w:val="00FC56FB"/>
    <w:rsid w:val="00FE7DEC"/>
    <w:rsid w:val="00FF1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oNotEmbedSmartTags/>
  <w:decimalSymbol w:val=","/>
  <w:listSeparator w:val=";"/>
  <w14:docId w14:val="47B79DF9"/>
  <w15:docId w15:val="{2E45BFB2-129C-4A1D-A264-48D659C4B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both"/>
      <w:outlineLvl w:val="0"/>
    </w:pPr>
    <w:rPr>
      <w:b/>
      <w:bCs/>
      <w:color w:val="000000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  <w:rPr>
      <w:b/>
      <w:bCs/>
      <w:color w:val="000000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  <w:sz w:val="36"/>
      <w:szCs w:val="36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FFFF00"/>
      <w:jc w:val="both"/>
      <w:outlineLvl w:val="3"/>
    </w:pPr>
    <w:rPr>
      <w:b/>
      <w:bCs/>
      <w:color w:val="000000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tabs>
        <w:tab w:val="left" w:pos="993"/>
      </w:tabs>
      <w:jc w:val="both"/>
      <w:outlineLvl w:val="6"/>
    </w:p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outlineLvl w:val="7"/>
    </w:pPr>
    <w:rPr>
      <w:b/>
      <w:bCs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1"/>
      </w:numPr>
      <w:spacing w:before="40" w:after="40"/>
      <w:ind w:left="708" w:firstLine="0"/>
      <w:jc w:val="both"/>
      <w:outlineLvl w:val="8"/>
    </w:pPr>
    <w:rPr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1z2">
    <w:name w:val="WW8Num1z2"/>
    <w:rPr>
      <w:rFonts w:ascii="Courier New" w:hAnsi="Courier New" w:cs="Courier New" w:hint="default"/>
    </w:rPr>
  </w:style>
  <w:style w:type="character" w:customStyle="1" w:styleId="WW8Num1z3">
    <w:name w:val="WW8Num1z3"/>
    <w:rPr>
      <w:rFonts w:ascii="Wingdings" w:hAnsi="Wingdings" w:cs="Wingdings" w:hint="default"/>
    </w:rPr>
  </w:style>
  <w:style w:type="character" w:customStyle="1" w:styleId="WW8Num2z0">
    <w:name w:val="WW8Num2z0"/>
  </w:style>
  <w:style w:type="character" w:customStyle="1" w:styleId="WW8Num3z0">
    <w:name w:val="WW8Num3z0"/>
    <w:rPr>
      <w:rFonts w:hint="default"/>
      <w:i w:val="0"/>
      <w:color w:val="auto"/>
    </w:rPr>
  </w:style>
  <w:style w:type="character" w:customStyle="1" w:styleId="WW8Num3z2">
    <w:name w:val="WW8Num3z2"/>
    <w:rPr>
      <w:rFonts w:hint="default"/>
    </w:rPr>
  </w:style>
  <w:style w:type="character" w:customStyle="1" w:styleId="WW8Num4z0">
    <w:name w:val="WW8Num4z0"/>
    <w:rPr>
      <w:b w:val="0"/>
    </w:rPr>
  </w:style>
  <w:style w:type="character" w:customStyle="1" w:styleId="WW8Num4z1">
    <w:name w:val="WW8Num4z1"/>
    <w:rPr>
      <w:rFonts w:hint="default"/>
      <w:b w:val="0"/>
    </w:rPr>
  </w:style>
  <w:style w:type="character" w:customStyle="1" w:styleId="WW8Num4z3">
    <w:name w:val="WW8Num4z3"/>
    <w:rPr>
      <w:rFonts w:hint="default"/>
    </w:rPr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  <w:rPr>
      <w:rFonts w:ascii="Times New Roman" w:eastAsia="Times New Roman" w:hAnsi="Times New Roman" w:cs="Times New Roman"/>
    </w:rPr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  <w:rPr>
      <w:rFonts w:hint="default"/>
      <w:b w:val="0"/>
    </w:rPr>
  </w:style>
  <w:style w:type="character" w:customStyle="1" w:styleId="WW8Num6z3">
    <w:name w:val="WW8Num6z3"/>
    <w:rPr>
      <w:rFonts w:hint="default"/>
    </w:rPr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sz w:val="20"/>
      <w:szCs w:val="20"/>
      <w:lang w:eastAsia="ar-SA"/>
    </w:rPr>
  </w:style>
  <w:style w:type="character" w:customStyle="1" w:styleId="WW8Num7z1">
    <w:name w:val="WW8Num7z1"/>
    <w:rPr>
      <w:color w:val="000000"/>
    </w:rPr>
  </w:style>
  <w:style w:type="character" w:customStyle="1" w:styleId="WW8Num7z2">
    <w:name w:val="WW8Num7z2"/>
    <w:rPr>
      <w:rFonts w:ascii="Times New Roman" w:eastAsia="Times New Roman" w:hAnsi="Times New Roman" w:cs="Times New Roman"/>
    </w:rPr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9z0">
    <w:name w:val="WW8Num9z0"/>
    <w:rPr>
      <w:b w:val="0"/>
    </w:rPr>
  </w:style>
  <w:style w:type="character" w:customStyle="1" w:styleId="WW8Num9z1">
    <w:name w:val="WW8Num9z1"/>
    <w:rPr>
      <w:i w:val="0"/>
    </w:rPr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  <w:b w:val="0"/>
      <w:sz w:val="20"/>
      <w:szCs w:val="20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hint="default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hint="default"/>
      <w:b w:val="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Times New Roman" w:eastAsia="Times New Roman" w:hAnsi="Times New Roman" w:cs="Times New Roman"/>
      <w:sz w:val="20"/>
      <w:szCs w:val="20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hint="default"/>
      <w:b w:val="0"/>
      <w:color w:val="000000"/>
      <w:sz w:val="20"/>
      <w:szCs w:val="20"/>
      <w:lang w:eastAsia="ar-SA"/>
    </w:rPr>
  </w:style>
  <w:style w:type="character" w:customStyle="1" w:styleId="WW8Num15z1">
    <w:name w:val="WW8Num15z1"/>
    <w:rPr>
      <w:rFonts w:hint="default"/>
      <w:color w:val="000000"/>
      <w:sz w:val="20"/>
      <w:szCs w:val="20"/>
      <w:lang w:eastAsia="ar-SA"/>
    </w:rPr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hint="default"/>
      <w:b w:val="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Times New Roman" w:eastAsia="Times New Roman" w:hAnsi="Times New Roman" w:cs="Times New Roman"/>
    </w:rPr>
  </w:style>
  <w:style w:type="character" w:customStyle="1" w:styleId="WW8Num17z1">
    <w:name w:val="WW8Num17z1"/>
    <w:rPr>
      <w:rFonts w:hint="default"/>
      <w:b w:val="0"/>
    </w:rPr>
  </w:style>
  <w:style w:type="character" w:customStyle="1" w:styleId="WW8Num17z3">
    <w:name w:val="WW8Num17z3"/>
    <w:rPr>
      <w:rFonts w:hint="default"/>
      <w:sz w:val="20"/>
      <w:szCs w:val="20"/>
    </w:rPr>
  </w:style>
  <w:style w:type="character" w:customStyle="1" w:styleId="WW8Num18z0">
    <w:name w:val="WW8Num18z0"/>
    <w:rPr>
      <w:rFonts w:hint="default"/>
      <w:b w:val="0"/>
    </w:rPr>
  </w:style>
  <w:style w:type="character" w:customStyle="1" w:styleId="WW8Num18z1">
    <w:name w:val="WW8Num18z1"/>
    <w:rPr>
      <w:rFonts w:ascii="Times New Roman" w:eastAsia="Times New Roman" w:hAnsi="Times New Roman" w:cs="Times New Roman"/>
      <w:b w:val="0"/>
    </w:rPr>
  </w:style>
  <w:style w:type="character" w:customStyle="1" w:styleId="WW8Num18z2">
    <w:name w:val="WW8Num18z2"/>
    <w:rPr>
      <w:rFonts w:hint="default"/>
    </w:rPr>
  </w:style>
  <w:style w:type="character" w:customStyle="1" w:styleId="WW8Num18z4">
    <w:name w:val="WW8Num18z4"/>
    <w:rPr>
      <w:rFonts w:ascii="Times New Roman" w:eastAsia="Times New Roman" w:hAnsi="Times New Roman" w:cs="Times New Roman" w:hint="default"/>
    </w:rPr>
  </w:style>
  <w:style w:type="character" w:customStyle="1" w:styleId="WW8Num18z6">
    <w:name w:val="WW8Num18z6"/>
    <w:rPr>
      <w:rFonts w:ascii="Times New Roman" w:hAnsi="Times New Roman" w:cs="Times New Roman" w:hint="default"/>
    </w:rPr>
  </w:style>
  <w:style w:type="character" w:customStyle="1" w:styleId="WW8Num19z0">
    <w:name w:val="WW8Num19z0"/>
    <w:rPr>
      <w:rFonts w:ascii="Symbol" w:hAnsi="Symbol" w:cs="Symbol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20z0">
    <w:name w:val="WW8Num20z0"/>
    <w:rPr>
      <w:rFonts w:ascii="Times New Roman" w:eastAsia="Times New Roman" w:hAnsi="Times New Roman" w:cs="Times New Roman"/>
      <w:sz w:val="20"/>
      <w:szCs w:val="20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color w:val="auto"/>
      <w:sz w:val="20"/>
      <w:szCs w:val="20"/>
    </w:rPr>
  </w:style>
  <w:style w:type="character" w:customStyle="1" w:styleId="WW8Num21z1">
    <w:name w:val="WW8Num21z1"/>
    <w:rPr>
      <w:rFonts w:hint="default"/>
    </w:rPr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hint="default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hint="default"/>
      <w:b w:val="0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hint="default"/>
    </w:rPr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  <w:b w:val="0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cs="Times New Roman"/>
      <w:b w:val="0"/>
      <w:sz w:val="20"/>
      <w:szCs w:val="20"/>
      <w:lang w:eastAsia="ar-SA"/>
    </w:rPr>
  </w:style>
  <w:style w:type="character" w:customStyle="1" w:styleId="WW8Num26z1">
    <w:name w:val="WW8Num26z1"/>
    <w:rPr>
      <w:rFonts w:cs="Times New Roman"/>
    </w:rPr>
  </w:style>
  <w:style w:type="character" w:customStyle="1" w:styleId="WW8Num27z0">
    <w:name w:val="WW8Num27z0"/>
    <w:rPr>
      <w:sz w:val="20"/>
      <w:szCs w:val="20"/>
    </w:rPr>
  </w:style>
  <w:style w:type="character" w:customStyle="1" w:styleId="WW8Num28z0">
    <w:name w:val="WW8Num28z0"/>
    <w:rPr>
      <w:rFonts w:hint="default"/>
      <w:sz w:val="20"/>
      <w:szCs w:val="20"/>
      <w:lang w:eastAsia="ar-SA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hint="default"/>
      <w:b w:val="0"/>
      <w:sz w:val="20"/>
      <w:szCs w:val="20"/>
    </w:rPr>
  </w:style>
  <w:style w:type="character" w:customStyle="1" w:styleId="WW8Num29z1">
    <w:name w:val="WW8Num29z1"/>
    <w:rPr>
      <w:rFonts w:hint="default"/>
    </w:rPr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  <w:rPr>
      <w:rFonts w:hint="default"/>
    </w:rPr>
  </w:style>
  <w:style w:type="character" w:customStyle="1" w:styleId="WW8Num30z3">
    <w:name w:val="WW8Num30z3"/>
    <w:rPr>
      <w:rFonts w:ascii="Times New Roman" w:eastAsia="Times New Roman" w:hAnsi="Times New Roman" w:cs="Times New Roman"/>
    </w:rPr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hint="default"/>
    </w:rPr>
  </w:style>
  <w:style w:type="character" w:customStyle="1" w:styleId="WW8Num31z1">
    <w:name w:val="WW8Num31z1"/>
    <w:rPr>
      <w:rFonts w:hint="default"/>
      <w:color w:val="000000"/>
    </w:rPr>
  </w:style>
  <w:style w:type="character" w:customStyle="1" w:styleId="WW8Num31z2">
    <w:name w:val="WW8Num31z2"/>
    <w:rPr>
      <w:rFonts w:ascii="Times New Roman" w:eastAsia="Times New Roman" w:hAnsi="Times New Roman" w:cs="Times New Roman" w:hint="default"/>
    </w:rPr>
  </w:style>
  <w:style w:type="character" w:customStyle="1" w:styleId="WW8Num32z0">
    <w:name w:val="WW8Num32z0"/>
    <w:rPr>
      <w:rFonts w:hint="defaul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b w:val="0"/>
    </w:rPr>
  </w:style>
  <w:style w:type="character" w:customStyle="1" w:styleId="WW8Num33z1">
    <w:name w:val="WW8Num33z1"/>
    <w:rPr>
      <w:rFonts w:hint="default"/>
      <w:b w:val="0"/>
      <w:color w:val="auto"/>
    </w:rPr>
  </w:style>
  <w:style w:type="character" w:customStyle="1" w:styleId="WW8Num33z2">
    <w:name w:val="WW8Num33z2"/>
    <w:rPr>
      <w:rFonts w:hint="default"/>
    </w:rPr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Tekstpodstawowy2Znak">
    <w:name w:val="Tekst podstawowy 2 Znak"/>
    <w:basedOn w:val="Domylnaczcionkaakapitu1"/>
    <w:link w:val="Tekstpodstawowy2"/>
  </w:style>
  <w:style w:type="character" w:customStyle="1" w:styleId="Tekstpodstawowywcity2Znak">
    <w:name w:val="Tekst podstawowy wcięty 2 Znak"/>
    <w:rPr>
      <w:b/>
      <w:bCs/>
      <w:sz w:val="24"/>
      <w:szCs w:val="24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basedOn w:val="Domylnaczcionkaakapitu1"/>
  </w:style>
  <w:style w:type="character" w:customStyle="1" w:styleId="TematkomentarzaZnak">
    <w:name w:val="Temat komentarza Znak"/>
    <w:rPr>
      <w:b/>
      <w:bCs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Nagwek4Znak">
    <w:name w:val="Nagłówek 4 Znak"/>
    <w:rPr>
      <w:b/>
      <w:bCs/>
      <w:color w:val="000000"/>
      <w:sz w:val="24"/>
      <w:szCs w:val="24"/>
      <w:shd w:val="clear" w:color="auto" w:fill="FFFF00"/>
    </w:rPr>
  </w:style>
  <w:style w:type="character" w:customStyle="1" w:styleId="TekstpodstawowyZnak">
    <w:name w:val="Tekst podstawowy Znak"/>
    <w:rPr>
      <w:b/>
      <w:bCs/>
      <w:sz w:val="32"/>
      <w:szCs w:val="32"/>
    </w:rPr>
  </w:style>
  <w:style w:type="character" w:customStyle="1" w:styleId="StopkaZnak">
    <w:name w:val="Stopka Znak"/>
    <w:uiPriority w:val="99"/>
  </w:style>
  <w:style w:type="character" w:customStyle="1" w:styleId="Tekstpodstawowy3Znak">
    <w:name w:val="Tekst podstawowy 3 Znak"/>
    <w:rPr>
      <w:b/>
      <w:bCs/>
      <w:sz w:val="28"/>
      <w:szCs w:val="28"/>
    </w:rPr>
  </w:style>
  <w:style w:type="character" w:customStyle="1" w:styleId="apple-converted-space">
    <w:name w:val="apple-converted-space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tabs>
        <w:tab w:val="left" w:pos="567"/>
      </w:tabs>
      <w:jc w:val="both"/>
    </w:pPr>
    <w:rPr>
      <w:b/>
      <w:bCs/>
      <w:sz w:val="32"/>
      <w:szCs w:val="32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Tekstpodstawowy31">
    <w:name w:val="Tekst podstawowy 31"/>
    <w:basedOn w:val="Normalny"/>
    <w:pPr>
      <w:jc w:val="both"/>
    </w:pPr>
    <w:rPr>
      <w:b/>
      <w:bCs/>
      <w:sz w:val="28"/>
      <w:szCs w:val="28"/>
    </w:rPr>
  </w:style>
  <w:style w:type="paragraph" w:customStyle="1" w:styleId="BodyText21">
    <w:name w:val="Body Text 21"/>
    <w:basedOn w:val="Normalny"/>
    <w:pPr>
      <w:tabs>
        <w:tab w:val="left" w:pos="0"/>
      </w:tabs>
      <w:jc w:val="both"/>
    </w:pPr>
  </w:style>
  <w:style w:type="paragraph" w:styleId="Tekstpodstawowywcity">
    <w:name w:val="Body Text Indent"/>
    <w:basedOn w:val="Normalny"/>
    <w:pPr>
      <w:tabs>
        <w:tab w:val="left" w:pos="709"/>
      </w:tabs>
      <w:jc w:val="both"/>
    </w:pPr>
    <w:rPr>
      <w:color w:val="000000"/>
    </w:rPr>
  </w:style>
  <w:style w:type="paragraph" w:customStyle="1" w:styleId="Tekstpodstawowywcity21">
    <w:name w:val="Tekst podstawowy wcięty 21"/>
    <w:basedOn w:val="Normalny"/>
    <w:pPr>
      <w:ind w:left="708"/>
      <w:jc w:val="both"/>
    </w:pPr>
    <w:rPr>
      <w:b/>
      <w:bCs/>
      <w:lang w:val="x-none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customStyle="1" w:styleId="Tekstpodstawowywcity31">
    <w:name w:val="Tekst podstawowy wcięty 31"/>
    <w:basedOn w:val="Normalny"/>
    <w:pPr>
      <w:spacing w:after="120"/>
      <w:ind w:left="283"/>
    </w:pPr>
    <w:rPr>
      <w:sz w:val="16"/>
      <w:szCs w:val="16"/>
    </w:rPr>
  </w:style>
  <w:style w:type="paragraph" w:customStyle="1" w:styleId="lit1">
    <w:name w:val="lit1"/>
    <w:basedOn w:val="Normalny"/>
    <w:pPr>
      <w:spacing w:before="60" w:after="60"/>
      <w:ind w:left="1276" w:hanging="340"/>
      <w:jc w:val="both"/>
    </w:pPr>
  </w:style>
  <w:style w:type="paragraph" w:customStyle="1" w:styleId="Default">
    <w:name w:val="Default"/>
    <w:uiPriority w:val="99"/>
    <w:qFormat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tyt">
    <w:name w:val="tyt"/>
    <w:basedOn w:val="Normalny"/>
    <w:pPr>
      <w:keepNext/>
      <w:spacing w:before="60" w:after="60"/>
      <w:jc w:val="center"/>
    </w:pPr>
    <w:rPr>
      <w:b/>
    </w:rPr>
  </w:style>
  <w:style w:type="paragraph" w:customStyle="1" w:styleId="ust">
    <w:name w:val="ust"/>
    <w:pPr>
      <w:suppressAutoHyphens/>
      <w:spacing w:before="60" w:after="60"/>
      <w:ind w:left="426" w:hanging="284"/>
      <w:jc w:val="both"/>
    </w:pPr>
    <w:rPr>
      <w:sz w:val="24"/>
      <w:lang w:eastAsia="zh-CN"/>
    </w:rPr>
  </w:style>
  <w:style w:type="paragraph" w:customStyle="1" w:styleId="zmart2">
    <w:name w:val="zm art2"/>
    <w:basedOn w:val="Normalny"/>
    <w:pPr>
      <w:spacing w:before="60" w:after="60"/>
      <w:ind w:left="1843" w:hanging="1219"/>
      <w:jc w:val="both"/>
    </w:pPr>
  </w:style>
  <w:style w:type="paragraph" w:customStyle="1" w:styleId="pkt1art">
    <w:name w:val="pkt1 art"/>
    <w:pPr>
      <w:suppressAutoHyphens/>
      <w:spacing w:before="60" w:after="60"/>
      <w:ind w:left="2269" w:hanging="284"/>
      <w:jc w:val="both"/>
    </w:pPr>
    <w:rPr>
      <w:sz w:val="24"/>
      <w:lang w:eastAsia="zh-CN"/>
    </w:rPr>
  </w:style>
  <w:style w:type="paragraph" w:customStyle="1" w:styleId="Standard">
    <w:name w:val="Standard"/>
    <w:pPr>
      <w:widowControl w:val="0"/>
      <w:suppressAutoHyphens/>
      <w:autoSpaceDE w:val="0"/>
    </w:pPr>
    <w:rPr>
      <w:sz w:val="24"/>
      <w:szCs w:val="24"/>
      <w:lang w:eastAsia="zh-CN"/>
    </w:rPr>
  </w:style>
  <w:style w:type="paragraph" w:customStyle="1" w:styleId="Kolorowalistaakcent11">
    <w:name w:val="Kolorowa lista — akcent 11"/>
    <w:basedOn w:val="Normalny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ekstpodstawowy21">
    <w:name w:val="Tekst podstawowy 21"/>
    <w:basedOn w:val="Normalny"/>
    <w:pPr>
      <w:spacing w:after="120" w:line="480" w:lineRule="auto"/>
    </w:pPr>
  </w:style>
  <w:style w:type="paragraph" w:customStyle="1" w:styleId="redniasiatka21">
    <w:name w:val="Średnia siatka 21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Tekstblokowy1">
    <w:name w:val="Tekst blokowy1"/>
    <w:basedOn w:val="Normalny"/>
    <w:pPr>
      <w:widowControl w:val="0"/>
      <w:shd w:val="clear" w:color="auto" w:fill="FFFFFF"/>
      <w:autoSpaceDE w:val="0"/>
      <w:ind w:left="1402" w:right="2" w:hanging="1402"/>
      <w:jc w:val="center"/>
    </w:pPr>
    <w:rPr>
      <w:b/>
      <w:bCs/>
      <w:color w:val="000000"/>
      <w:spacing w:val="-3"/>
    </w:rPr>
  </w:style>
  <w:style w:type="paragraph" w:customStyle="1" w:styleId="Tekstkomentarza1">
    <w:name w:val="Tekst komentarza1"/>
    <w:basedOn w:val="Normalny"/>
  </w:style>
  <w:style w:type="paragraph" w:styleId="Tematkomentarza">
    <w:name w:val="annotation subject"/>
    <w:basedOn w:val="Tekstkomentarza1"/>
    <w:next w:val="Tekstkomentarza1"/>
    <w:rPr>
      <w:b/>
      <w:bCs/>
      <w:lang w:val="x-none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  <w:lang w:val="x-none"/>
    </w:rPr>
  </w:style>
  <w:style w:type="paragraph" w:customStyle="1" w:styleId="ZLITPKTzmpktliter">
    <w:name w:val="Z_LIT/PKT – zm. pkt literą"/>
    <w:basedOn w:val="Normalny"/>
    <w:pPr>
      <w:spacing w:line="360" w:lineRule="auto"/>
      <w:ind w:left="1497" w:hanging="510"/>
      <w:jc w:val="both"/>
    </w:pPr>
    <w:rPr>
      <w:rFonts w:ascii="Times" w:hAnsi="Times" w:cs="Arial"/>
      <w:bCs/>
    </w:rPr>
  </w:style>
  <w:style w:type="paragraph" w:customStyle="1" w:styleId="ZLITUSTzmustliter">
    <w:name w:val="Z_LIT/UST(§) – zm. ust. (§) literą"/>
    <w:basedOn w:val="Normalny"/>
    <w:pPr>
      <w:suppressAutoHyphens/>
      <w:autoSpaceDE w:val="0"/>
      <w:spacing w:line="360" w:lineRule="auto"/>
      <w:ind w:left="987" w:firstLine="510"/>
      <w:jc w:val="both"/>
    </w:pPr>
    <w:rPr>
      <w:rFonts w:ascii="Times" w:hAnsi="Times" w:cs="Arial"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6218B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66218B"/>
    <w:rPr>
      <w:lang w:eastAsia="zh-CN"/>
    </w:rPr>
  </w:style>
  <w:style w:type="character" w:styleId="Odwoanieprzypisukocowego">
    <w:name w:val="endnote reference"/>
    <w:uiPriority w:val="99"/>
    <w:semiHidden/>
    <w:unhideWhenUsed/>
    <w:rsid w:val="0066218B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395541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395541"/>
    <w:rPr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semiHidden/>
    <w:rsid w:val="00395541"/>
    <w:rPr>
      <w:lang w:eastAsia="zh-CN"/>
    </w:rPr>
  </w:style>
  <w:style w:type="paragraph" w:styleId="Akapitzlist">
    <w:name w:val="List Paragraph"/>
    <w:aliases w:val="L1,Numerowanie,List Paragraph,Preambuła,wypunktowanie,Nag 1,Wypunktowanie,CW_Lista,Akapit z listą5,normalny tekst"/>
    <w:basedOn w:val="Normalny"/>
    <w:link w:val="AkapitzlistZnak"/>
    <w:uiPriority w:val="34"/>
    <w:qFormat/>
    <w:rsid w:val="00E91885"/>
    <w:pPr>
      <w:ind w:left="720"/>
      <w:contextualSpacing/>
    </w:pPr>
  </w:style>
  <w:style w:type="paragraph" w:styleId="NormalnyWeb">
    <w:name w:val="Normal (Web)"/>
    <w:basedOn w:val="Normalny"/>
    <w:uiPriority w:val="99"/>
    <w:rsid w:val="00FB4D7D"/>
    <w:pPr>
      <w:spacing w:before="280" w:after="280" w:line="360" w:lineRule="auto"/>
      <w:ind w:left="992" w:hanging="567"/>
      <w:jc w:val="both"/>
    </w:pPr>
    <w:rPr>
      <w:rFonts w:ascii="Arial Unicode MS" w:hAnsi="Arial Unicode MS" w:cs="Arial Unicode MS"/>
      <w:sz w:val="20"/>
      <w:szCs w:val="20"/>
      <w:lang w:val="x-none" w:eastAsia="ar-SA"/>
    </w:rPr>
  </w:style>
  <w:style w:type="character" w:customStyle="1" w:styleId="AkapitzlistZnak">
    <w:name w:val="Akapit z listą Znak"/>
    <w:aliases w:val="L1 Znak,Numerowanie Znak,List Paragraph Znak,Preambuła Znak,wypunktowanie Znak,Nag 1 Znak,Wypunktowanie Znak,CW_Lista Znak,Akapit z listą5 Znak,normalny tekst Znak"/>
    <w:link w:val="Akapitzlist"/>
    <w:uiPriority w:val="34"/>
    <w:qFormat/>
    <w:locked/>
    <w:rsid w:val="00FB4D7D"/>
    <w:rPr>
      <w:sz w:val="24"/>
      <w:szCs w:val="24"/>
      <w:lang w:eastAsia="zh-CN"/>
    </w:rPr>
  </w:style>
  <w:style w:type="paragraph" w:styleId="Tekstpodstawowy2">
    <w:name w:val="Body Text 2"/>
    <w:basedOn w:val="Normalny"/>
    <w:link w:val="Tekstpodstawowy2Znak"/>
    <w:rsid w:val="00FB4D7D"/>
    <w:pPr>
      <w:spacing w:after="120" w:line="480" w:lineRule="auto"/>
    </w:pPr>
    <w:rPr>
      <w:sz w:val="20"/>
      <w:szCs w:val="20"/>
      <w:lang w:eastAsia="pl-PL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FB4D7D"/>
    <w:rPr>
      <w:sz w:val="24"/>
      <w:szCs w:val="24"/>
      <w:lang w:eastAsia="zh-CN"/>
    </w:rPr>
  </w:style>
  <w:style w:type="paragraph" w:customStyle="1" w:styleId="ZTIRPKTzmpkttiret">
    <w:name w:val="Z_TIR/PKT – zm. pkt tiret"/>
    <w:basedOn w:val="Normalny"/>
    <w:uiPriority w:val="56"/>
    <w:qFormat/>
    <w:rsid w:val="003B089B"/>
    <w:pPr>
      <w:spacing w:line="360" w:lineRule="auto"/>
      <w:ind w:left="1893" w:hanging="510"/>
      <w:jc w:val="both"/>
    </w:pPr>
    <w:rPr>
      <w:rFonts w:ascii="Times" w:hAnsi="Times" w:cs="Arial"/>
      <w:bCs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8680C"/>
    <w:rPr>
      <w:color w:val="605E5C"/>
      <w:shd w:val="clear" w:color="auto" w:fill="E1DFDD"/>
    </w:rPr>
  </w:style>
  <w:style w:type="character" w:customStyle="1" w:styleId="NagwekZnak">
    <w:name w:val="Nagłówek Znak"/>
    <w:basedOn w:val="Domylnaczcionkaakapitu"/>
    <w:link w:val="Nagwek"/>
    <w:uiPriority w:val="99"/>
    <w:rsid w:val="00661837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74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73D681-E13F-4CD0-BD9C-68327B078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4</Pages>
  <Words>1663</Words>
  <Characters>9981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/>
  <LinksUpToDate>false</LinksUpToDate>
  <CharactersWithSpaces>11621</CharactersWithSpaces>
  <SharedDoc>false</SharedDoc>
  <HLinks>
    <vt:vector size="6" baseType="variant">
      <vt:variant>
        <vt:i4>3801158</vt:i4>
      </vt:variant>
      <vt:variant>
        <vt:i4>0</vt:i4>
      </vt:variant>
      <vt:variant>
        <vt:i4>0</vt:i4>
      </vt:variant>
      <vt:variant>
        <vt:i4>5</vt:i4>
      </vt:variant>
      <vt:variant>
        <vt:lpwstr>mailto:sekretariat@cod.szczecin.pl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creator>imiller</dc:creator>
  <cp:lastModifiedBy>Jarosław Skobel</cp:lastModifiedBy>
  <cp:revision>9</cp:revision>
  <cp:lastPrinted>2026-03-13T08:57:00Z</cp:lastPrinted>
  <dcterms:created xsi:type="dcterms:W3CDTF">2025-02-25T10:44:00Z</dcterms:created>
  <dcterms:modified xsi:type="dcterms:W3CDTF">2026-04-03T07:35:00Z</dcterms:modified>
</cp:coreProperties>
</file>